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69" w:rsidRPr="003E097B" w:rsidRDefault="00913E69" w:rsidP="00913E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r w:rsidR="00476A8A">
        <w:rPr>
          <w:rFonts w:ascii="Times New Roman" w:hAnsi="Times New Roman" w:cs="Times New Roman"/>
        </w:rPr>
        <w:t>4</w:t>
      </w:r>
      <w:r w:rsidR="004D2210">
        <w:rPr>
          <w:rFonts w:ascii="Times New Roman" w:hAnsi="Times New Roman" w:cs="Times New Roman"/>
        </w:rPr>
        <w:t>/</w:t>
      </w:r>
      <w:r w:rsidR="004873D1">
        <w:rPr>
          <w:rFonts w:ascii="Times New Roman" w:hAnsi="Times New Roman" w:cs="Times New Roman"/>
        </w:rPr>
        <w:t>2</w:t>
      </w:r>
      <w:r w:rsidRPr="003E097B">
        <w:rPr>
          <w:rFonts w:ascii="Times New Roman" w:hAnsi="Times New Roman" w:cs="Times New Roman"/>
        </w:rPr>
        <w:t xml:space="preserve">    </w:t>
      </w:r>
      <w:r w:rsidR="00476A8A">
        <w:rPr>
          <w:rFonts w:ascii="Times New Roman" w:hAnsi="Times New Roman" w:cs="Times New Roman"/>
        </w:rPr>
        <w:t>2</w:t>
      </w:r>
      <w:r w:rsidR="00001FD5">
        <w:rPr>
          <w:rFonts w:ascii="Times New Roman" w:hAnsi="Times New Roman" w:cs="Times New Roman"/>
        </w:rPr>
        <w:t>1</w:t>
      </w:r>
      <w:r w:rsidR="00476A8A">
        <w:rPr>
          <w:rFonts w:ascii="Times New Roman" w:hAnsi="Times New Roman" w:cs="Times New Roman"/>
        </w:rPr>
        <w:t>.04</w:t>
      </w:r>
      <w:r w:rsidR="00047440">
        <w:rPr>
          <w:rFonts w:ascii="Times New Roman" w:hAnsi="Times New Roman" w:cs="Times New Roman"/>
        </w:rPr>
        <w:t>.2021</w:t>
      </w:r>
      <w:r w:rsidRPr="003E097B">
        <w:rPr>
          <w:rFonts w:ascii="Times New Roman" w:hAnsi="Times New Roman" w:cs="Times New Roman"/>
        </w:rPr>
        <w:t xml:space="preserve"> г.                                             с. Грабово                                   "Бесплатно"</w:t>
      </w:r>
    </w:p>
    <w:p w:rsidR="00913E69" w:rsidRPr="003E097B" w:rsidRDefault="00913E69" w:rsidP="00913E69">
      <w:pPr>
        <w:jc w:val="both"/>
        <w:rPr>
          <w:rFonts w:ascii="Times New Roman" w:hAnsi="Times New Roman" w:cs="Times New Roman"/>
        </w:rPr>
      </w:pPr>
    </w:p>
    <w:p w:rsidR="00913E69" w:rsidRPr="003E097B" w:rsidRDefault="002D7B7C" w:rsidP="00913E69">
      <w:pPr>
        <w:jc w:val="center"/>
        <w:rPr>
          <w:rFonts w:ascii="Times New Roman" w:hAnsi="Times New Roman" w:cs="Times New Roman"/>
          <w:b/>
          <w:i/>
        </w:rPr>
      </w:pPr>
      <w:r w:rsidRPr="002D7B7C">
        <w:rPr>
          <w:rFonts w:ascii="Times New Roman" w:hAnsi="Times New Roman" w:cs="Times New Roman"/>
          <w:b/>
          <w:i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9.7pt;height:36.35pt;mso-position-horizontal-relative:char;mso-position-vertical-relative:line;v-text-anchor:middle" strokeweight=".26mm">
            <v:fill color2="black"/>
            <v:stroke joinstyle="miter"/>
            <v:shadow on="t" color="black" opacity="52436f" offset=".62mm,.62mm"/>
            <v:textpath style="font-family:&quot;Arial&quot;;font-style:italic;v-text-kern:t" fitpath="t" string="СЕЛЬСКИЕ ВЕДОМОСТИ"/>
          </v:shape>
        </w:pict>
      </w:r>
    </w:p>
    <w:p w:rsidR="00913E69" w:rsidRDefault="00913E69" w:rsidP="00913E69">
      <w:pPr>
        <w:jc w:val="center"/>
        <w:rPr>
          <w:rFonts w:ascii="Times New Roman" w:hAnsi="Times New Roman" w:cs="Times New Roman"/>
        </w:rPr>
      </w:pPr>
      <w:r w:rsidRPr="003E097B">
        <w:rPr>
          <w:rFonts w:ascii="Times New Roman" w:hAnsi="Times New Roman" w:cs="Times New Roman"/>
        </w:rPr>
        <w:t xml:space="preserve"> Информационный бюллетень Комитета местного самоуправления Грабовского сельсовета Бессоновского района Пензенской области. Издание официальных документов.</w:t>
      </w:r>
    </w:p>
    <w:p w:rsidR="009D344D" w:rsidRDefault="009D344D" w:rsidP="009D344D">
      <w:pPr>
        <w:spacing w:after="0" w:line="240" w:lineRule="auto"/>
        <w:jc w:val="right"/>
        <w:rPr>
          <w:rFonts w:ascii="Arial Narrow" w:hAnsi="Arial Narrow"/>
          <w:color w:val="000000" w:themeColor="text1"/>
        </w:rPr>
      </w:pP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  <w:color w:val="000000"/>
        </w:rPr>
      </w:pPr>
      <w:r w:rsidRPr="00812CFE">
        <w:rPr>
          <w:rFonts w:ascii="Arial Narrow" w:hAnsi="Arial Narrow"/>
          <w:b/>
          <w:color w:val="000000"/>
        </w:rPr>
        <w:t>РЕШЕНИЕ</w:t>
      </w: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  <w:color w:val="000000"/>
        </w:rPr>
      </w:pP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  <w:color w:val="000000"/>
        </w:rPr>
      </w:pPr>
      <w:r w:rsidRPr="00812CFE">
        <w:rPr>
          <w:rFonts w:ascii="Arial Narrow" w:hAnsi="Arial Narrow"/>
          <w:b/>
          <w:color w:val="000000"/>
        </w:rPr>
        <w:t>от 12.04.2021 г. № 125-28/3</w:t>
      </w: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color w:val="000000"/>
        </w:rPr>
      </w:pPr>
    </w:p>
    <w:p w:rsidR="00812CFE" w:rsidRPr="00812CFE" w:rsidRDefault="00812CFE" w:rsidP="00812CFE">
      <w:pPr>
        <w:spacing w:after="0" w:line="240" w:lineRule="auto"/>
        <w:ind w:firstLine="720"/>
        <w:jc w:val="center"/>
        <w:rPr>
          <w:rFonts w:ascii="Arial Narrow" w:hAnsi="Arial Narrow"/>
          <w:b/>
          <w:bCs/>
          <w:color w:val="000000"/>
        </w:rPr>
      </w:pPr>
      <w:r w:rsidRPr="00812CFE">
        <w:rPr>
          <w:rFonts w:ascii="Arial Narrow" w:hAnsi="Arial Narrow"/>
          <w:b/>
          <w:bCs/>
          <w:color w:val="000000"/>
        </w:rPr>
        <w:t xml:space="preserve">О внесении изменений в решение Комитета местного самоуправления Грабовского сельсовета от 18.09.2019г. №10-1/3 </w:t>
      </w:r>
    </w:p>
    <w:p w:rsidR="00812CFE" w:rsidRPr="00812CFE" w:rsidRDefault="00812CFE" w:rsidP="00812CFE">
      <w:pPr>
        <w:spacing w:after="0" w:line="240" w:lineRule="auto"/>
        <w:ind w:firstLine="720"/>
        <w:jc w:val="center"/>
        <w:rPr>
          <w:rFonts w:ascii="Arial Narrow" w:hAnsi="Arial Narrow"/>
          <w:color w:val="000000"/>
        </w:rPr>
      </w:pPr>
      <w:r w:rsidRPr="00812CFE">
        <w:rPr>
          <w:rFonts w:ascii="Arial Narrow" w:hAnsi="Arial Narrow"/>
          <w:b/>
          <w:bCs/>
          <w:color w:val="000000"/>
        </w:rPr>
        <w:t>«</w:t>
      </w:r>
      <w:r w:rsidRPr="00812CFE">
        <w:rPr>
          <w:rFonts w:ascii="Arial Narrow" w:hAnsi="Arial Narrow"/>
          <w:b/>
          <w:bCs/>
        </w:rPr>
        <w:t xml:space="preserve">О контракте с лицом, назначаемым на должность главы администрации </w:t>
      </w:r>
      <w:r w:rsidRPr="00812CFE">
        <w:rPr>
          <w:rFonts w:ascii="Arial Narrow" w:hAnsi="Arial Narrow"/>
          <w:b/>
        </w:rPr>
        <w:t>Грабовского сельсовета Бессоновского района Пензенской области, назначаемого по контракту»</w:t>
      </w:r>
    </w:p>
    <w:p w:rsidR="00812CFE" w:rsidRPr="00812CFE" w:rsidRDefault="00812CFE" w:rsidP="00812CFE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</w:p>
    <w:p w:rsidR="00812CFE" w:rsidRPr="00812CFE" w:rsidRDefault="00812CFE" w:rsidP="00812CFE">
      <w:pPr>
        <w:spacing w:after="0" w:line="240" w:lineRule="auto"/>
        <w:ind w:firstLine="708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Руководствуясь Федеральным законом от 02.03.2007г. №25-ФЗ «О муниципальной службе в Российской Федерации» (с последующими изменениями), Законом Пензенской области от 10.10.2007г. №1390-ЗПО «О муниципальной службе в Пензенской области» (с последующими изменениями), статьей 20 Устава Грабовского сельсовета Бессоновского района Пензенской области, </w:t>
      </w:r>
    </w:p>
    <w:p w:rsidR="00812CFE" w:rsidRPr="00812CFE" w:rsidRDefault="00812CFE" w:rsidP="00812CFE">
      <w:pPr>
        <w:tabs>
          <w:tab w:val="left" w:pos="1908"/>
        </w:tabs>
        <w:spacing w:after="0" w:line="240" w:lineRule="auto"/>
        <w:rPr>
          <w:rFonts w:ascii="Arial Narrow" w:hAnsi="Arial Narrow"/>
          <w:color w:val="000000"/>
        </w:rPr>
      </w:pPr>
      <w:r w:rsidRPr="00812CFE">
        <w:rPr>
          <w:rFonts w:ascii="Arial Narrow" w:hAnsi="Arial Narrow"/>
          <w:color w:val="000000"/>
        </w:rPr>
        <w:tab/>
      </w:r>
    </w:p>
    <w:p w:rsidR="00812CFE" w:rsidRPr="00812CFE" w:rsidRDefault="00812CFE" w:rsidP="00812CFE">
      <w:pPr>
        <w:spacing w:after="0" w:line="240" w:lineRule="auto"/>
        <w:ind w:firstLine="720"/>
        <w:jc w:val="center"/>
        <w:rPr>
          <w:rFonts w:ascii="Arial Narrow" w:hAnsi="Arial Narrow"/>
          <w:b/>
          <w:color w:val="000000"/>
        </w:rPr>
      </w:pPr>
      <w:r w:rsidRPr="00812CFE">
        <w:rPr>
          <w:rFonts w:ascii="Arial Narrow" w:hAnsi="Arial Narrow"/>
          <w:b/>
          <w:color w:val="000000"/>
        </w:rPr>
        <w:t>Комитет местного самоуправления решил:</w:t>
      </w:r>
    </w:p>
    <w:p w:rsidR="00812CFE" w:rsidRPr="00812CFE" w:rsidRDefault="00812CFE" w:rsidP="00812CFE">
      <w:pPr>
        <w:spacing w:after="0" w:line="240" w:lineRule="auto"/>
        <w:ind w:firstLine="720"/>
        <w:jc w:val="center"/>
        <w:rPr>
          <w:rFonts w:ascii="Arial Narrow" w:hAnsi="Arial Narrow"/>
          <w:b/>
          <w:color w:val="000000"/>
        </w:rPr>
      </w:pPr>
    </w:p>
    <w:p w:rsidR="00812CFE" w:rsidRPr="00812CFE" w:rsidRDefault="00812CFE" w:rsidP="008B0E3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 Narrow" w:hAnsi="Arial Narrow"/>
          <w:color w:val="000000"/>
        </w:rPr>
      </w:pPr>
      <w:r w:rsidRPr="00812CFE">
        <w:rPr>
          <w:rFonts w:ascii="Arial Narrow" w:hAnsi="Arial Narrow"/>
          <w:color w:val="000000"/>
        </w:rPr>
        <w:t>Внести следующие изменения в решение Комитета местного самоуправления Грабовского сельсовета от 18.09.2019г. №10-1/3 «О контракте с лицом, назначаемым на должность главы администрации Грабовского сельсовета Бессоновского района Пензенской области, назначаемого по контракту»:</w:t>
      </w:r>
    </w:p>
    <w:p w:rsidR="00812CFE" w:rsidRPr="00812CFE" w:rsidRDefault="00812CFE" w:rsidP="00812CFE">
      <w:pPr>
        <w:spacing w:after="0" w:line="240" w:lineRule="auto"/>
        <w:ind w:firstLine="708"/>
        <w:jc w:val="both"/>
        <w:rPr>
          <w:rFonts w:ascii="Arial Narrow" w:hAnsi="Arial Narrow"/>
          <w:color w:val="000000"/>
        </w:rPr>
      </w:pPr>
      <w:r w:rsidRPr="00812CFE">
        <w:rPr>
          <w:rFonts w:ascii="Arial Narrow" w:hAnsi="Arial Narrow"/>
          <w:color w:val="000000"/>
        </w:rPr>
        <w:t>«3.4-2.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образования, аппарата избирательной комиссии муниципального образования в период замещения им должности.».</w:t>
      </w:r>
    </w:p>
    <w:p w:rsidR="00812CFE" w:rsidRPr="00812CFE" w:rsidRDefault="00812CFE" w:rsidP="00812CFE">
      <w:pPr>
        <w:spacing w:after="0" w:line="240" w:lineRule="auto"/>
        <w:ind w:firstLine="708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2.</w:t>
      </w:r>
      <w:r w:rsidRPr="00812CFE">
        <w:rPr>
          <w:rFonts w:ascii="Arial Narrow" w:hAnsi="Arial Narrow"/>
          <w:color w:val="000000"/>
        </w:rPr>
        <w:t xml:space="preserve"> </w:t>
      </w:r>
      <w:r w:rsidRPr="00812CFE">
        <w:rPr>
          <w:rFonts w:ascii="Arial Narrow" w:hAnsi="Arial Narrow"/>
        </w:rPr>
        <w:t>Настоящее решение опубликовать в опубликовать в информационном Бюллетене «Сельские ведомости» и разместить (опубликовать) на официальном сайте администрации Грабовского сельсовета Бесссоновского района в сети «Интернет».</w:t>
      </w:r>
    </w:p>
    <w:p w:rsidR="00812CFE" w:rsidRPr="00812CFE" w:rsidRDefault="00812CFE" w:rsidP="00812CF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3. </w:t>
      </w:r>
      <w:r w:rsidRPr="00812CFE">
        <w:rPr>
          <w:rFonts w:ascii="Arial Narrow" w:hAnsi="Arial Narrow"/>
          <w:color w:val="000000"/>
        </w:rPr>
        <w:t>Настоящее решение вступает в силу после его официального опубликования</w:t>
      </w:r>
      <w:r w:rsidRPr="00812CFE">
        <w:rPr>
          <w:rFonts w:ascii="Arial Narrow" w:hAnsi="Arial Narrow"/>
        </w:rPr>
        <w:t>.</w:t>
      </w:r>
    </w:p>
    <w:p w:rsidR="00812CFE" w:rsidRPr="00812CFE" w:rsidRDefault="00812CFE" w:rsidP="00812CF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4. Контроль за исполнением настоящего решения возложить на главу</w:t>
      </w:r>
      <w:r w:rsidRPr="00812CFE">
        <w:rPr>
          <w:rFonts w:ascii="Arial Narrow" w:hAnsi="Arial Narrow"/>
          <w:i/>
        </w:rPr>
        <w:t xml:space="preserve"> </w:t>
      </w:r>
      <w:r w:rsidRPr="00812CFE">
        <w:rPr>
          <w:rFonts w:ascii="Arial Narrow" w:hAnsi="Arial Narrow"/>
        </w:rPr>
        <w:t>Грабовского сельсовета Бесссоновского района Самсонову Е.А.</w:t>
      </w:r>
    </w:p>
    <w:p w:rsidR="00812CFE" w:rsidRPr="00812CFE" w:rsidRDefault="00812CFE" w:rsidP="00812CFE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:rsidR="00812CFE" w:rsidRPr="00812CFE" w:rsidRDefault="00812CFE" w:rsidP="00812CFE">
      <w:pPr>
        <w:spacing w:after="0" w:line="240" w:lineRule="auto"/>
        <w:jc w:val="both"/>
        <w:rPr>
          <w:rFonts w:ascii="Arial Narrow" w:hAnsi="Arial Narrow"/>
          <w:bCs/>
          <w:color w:val="000000"/>
        </w:rPr>
      </w:pPr>
      <w:r w:rsidRPr="00812CFE">
        <w:rPr>
          <w:rFonts w:ascii="Arial Narrow" w:hAnsi="Arial Narrow"/>
          <w:color w:val="000000"/>
        </w:rPr>
        <w:t xml:space="preserve">Глава Грабовского </w:t>
      </w:r>
      <w:r w:rsidRPr="00812CFE">
        <w:rPr>
          <w:rFonts w:ascii="Arial Narrow" w:hAnsi="Arial Narrow"/>
          <w:bCs/>
          <w:color w:val="000000"/>
        </w:rPr>
        <w:t>сельсовета</w:t>
      </w:r>
      <w:r w:rsidRPr="00812CFE">
        <w:rPr>
          <w:rFonts w:ascii="Arial Narrow" w:hAnsi="Arial Narrow"/>
          <w:bCs/>
          <w:color w:val="000000"/>
        </w:rPr>
        <w:tab/>
      </w:r>
      <w:r w:rsidRPr="00812CFE">
        <w:rPr>
          <w:rFonts w:ascii="Arial Narrow" w:hAnsi="Arial Narrow"/>
          <w:bCs/>
          <w:color w:val="000000"/>
        </w:rPr>
        <w:tab/>
      </w:r>
      <w:r w:rsidRPr="00812CFE">
        <w:rPr>
          <w:rFonts w:ascii="Arial Narrow" w:hAnsi="Arial Narrow"/>
          <w:bCs/>
          <w:color w:val="000000"/>
        </w:rPr>
        <w:tab/>
      </w:r>
      <w:r w:rsidRPr="00812CFE">
        <w:rPr>
          <w:rFonts w:ascii="Arial Narrow" w:hAnsi="Arial Narrow"/>
          <w:bCs/>
          <w:color w:val="000000"/>
        </w:rPr>
        <w:tab/>
      </w:r>
      <w:r w:rsidRPr="00812CFE">
        <w:rPr>
          <w:rFonts w:ascii="Arial Narrow" w:hAnsi="Arial Narrow"/>
          <w:bCs/>
          <w:color w:val="000000"/>
        </w:rPr>
        <w:tab/>
      </w:r>
      <w:r>
        <w:rPr>
          <w:rFonts w:ascii="Arial Narrow" w:hAnsi="Arial Narrow"/>
          <w:bCs/>
          <w:color w:val="000000"/>
        </w:rPr>
        <w:tab/>
      </w:r>
      <w:r>
        <w:rPr>
          <w:rFonts w:ascii="Arial Narrow" w:hAnsi="Arial Narrow"/>
          <w:bCs/>
          <w:color w:val="000000"/>
        </w:rPr>
        <w:tab/>
      </w:r>
      <w:r>
        <w:rPr>
          <w:rFonts w:ascii="Arial Narrow" w:hAnsi="Arial Narrow"/>
          <w:bCs/>
          <w:color w:val="000000"/>
        </w:rPr>
        <w:tab/>
        <w:t xml:space="preserve">       </w:t>
      </w:r>
      <w:r w:rsidRPr="00812CFE">
        <w:rPr>
          <w:rFonts w:ascii="Arial Narrow" w:hAnsi="Arial Narrow"/>
          <w:bCs/>
          <w:color w:val="000000"/>
        </w:rPr>
        <w:t xml:space="preserve">      Е.А.Самсонова</w:t>
      </w:r>
    </w:p>
    <w:p w:rsidR="00812CFE" w:rsidRPr="00812CFE" w:rsidRDefault="00812CFE" w:rsidP="00812CFE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:rsidR="00F21180" w:rsidRPr="00812CFE" w:rsidRDefault="00F21180" w:rsidP="00812CFE">
      <w:pPr>
        <w:pBdr>
          <w:bottom w:val="dotted" w:sz="24" w:space="1" w:color="auto"/>
        </w:pBdr>
        <w:tabs>
          <w:tab w:val="right" w:pos="9355"/>
        </w:tabs>
        <w:spacing w:after="0" w:line="240" w:lineRule="auto"/>
        <w:jc w:val="both"/>
        <w:rPr>
          <w:rFonts w:ascii="Arial Narrow" w:hAnsi="Arial Narrow" w:cs="Times New Roman"/>
        </w:rPr>
      </w:pPr>
    </w:p>
    <w:p w:rsidR="00F21180" w:rsidRPr="00812CFE" w:rsidRDefault="00F21180" w:rsidP="00812C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</w:rPr>
      </w:pPr>
      <w:r w:rsidRPr="00812CFE">
        <w:rPr>
          <w:rFonts w:ascii="Arial Narrow" w:hAnsi="Arial Narrow"/>
          <w:b/>
        </w:rPr>
        <w:t>РЕШЕНИЕ</w:t>
      </w: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</w:rPr>
      </w:pPr>
      <w:r w:rsidRPr="00812CFE">
        <w:rPr>
          <w:rFonts w:ascii="Arial Narrow" w:hAnsi="Arial Narrow"/>
          <w:b/>
        </w:rPr>
        <w:t>от 12.04.2021 г. № 126-28/3</w:t>
      </w:r>
    </w:p>
    <w:p w:rsidR="00812CFE" w:rsidRPr="00812CFE" w:rsidRDefault="00812CFE" w:rsidP="00812CFE">
      <w:pPr>
        <w:spacing w:after="0" w:line="240" w:lineRule="auto"/>
        <w:rPr>
          <w:rFonts w:ascii="Arial Narrow" w:hAnsi="Arial Narrow"/>
          <w:b/>
        </w:rPr>
      </w:pP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</w:rPr>
      </w:pPr>
      <w:r w:rsidRPr="00812CFE">
        <w:rPr>
          <w:rFonts w:ascii="Arial Narrow" w:hAnsi="Arial Narrow"/>
          <w:b/>
          <w:bCs/>
        </w:rPr>
        <w:t xml:space="preserve">О внесении изменения Положение о муниципальной службе в Грабовском сельсовете Бессоновского района Пензенской области, утвержденное решением КМС Грабовского сельсовета Бессоновского района 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</w:rPr>
      </w:pPr>
      <w:r w:rsidRPr="00812CFE">
        <w:rPr>
          <w:rFonts w:ascii="Arial Narrow" w:hAnsi="Arial Narrow"/>
          <w:b/>
          <w:bCs/>
        </w:rPr>
        <w:t>Пензенской области от 20.10.2018 № 340-99/2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</w:rPr>
      </w:pP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В соответствии с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на основании статьи 20 Устава Грабовского сельсовета Бессоновского района Пензенской области,</w:t>
      </w:r>
    </w:p>
    <w:p w:rsidR="00812CFE" w:rsidRPr="00812CFE" w:rsidRDefault="00812CFE" w:rsidP="00812CFE">
      <w:pPr>
        <w:spacing w:after="0" w:line="240" w:lineRule="auto"/>
        <w:jc w:val="both"/>
        <w:rPr>
          <w:rFonts w:ascii="Arial Narrow" w:hAnsi="Arial Narrow"/>
        </w:rPr>
      </w:pP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812CFE">
        <w:rPr>
          <w:rFonts w:ascii="Arial Narrow" w:hAnsi="Arial Narrow"/>
          <w:b/>
          <w:bCs/>
        </w:rPr>
        <w:t>Комитет местного самоуправления решил:</w:t>
      </w: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</w:rPr>
      </w:pP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bCs/>
        </w:rPr>
      </w:pPr>
      <w:r w:rsidRPr="00812CFE">
        <w:rPr>
          <w:rFonts w:ascii="Arial Narrow" w:hAnsi="Arial Narrow"/>
        </w:rPr>
        <w:t>1. Внести в Положение о муниципальной службе в Грабовском сельсовете Бессоновского района Пензенской области, утвержденное решением КМС Грабовского сельсовета Бессоновского района Пензенской области от 20.10.2018 г. №340-99/2 «Об утверждении Положения о муниципальной службе в Грабовском сельсовете Бессоновского района Пензенской области» (далее – Положение)</w:t>
      </w:r>
      <w:r w:rsidRPr="00812CFE">
        <w:rPr>
          <w:rFonts w:ascii="Arial Narrow" w:hAnsi="Arial Narrow"/>
          <w:bCs/>
        </w:rPr>
        <w:t xml:space="preserve"> изменение, изложив раздел 8 Положения в следующей редакции: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/>
        </w:rPr>
      </w:pPr>
      <w:r w:rsidRPr="00812CFE">
        <w:rPr>
          <w:rFonts w:ascii="Arial Narrow" w:hAnsi="Arial Narrow"/>
          <w:b/>
        </w:rPr>
        <w:t>«8. Поощрения муниципального служащего в Грабовском сельсовете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8.1.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1) объявление благодарности;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2) выдача премии;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3) награждение ценным подарком;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4) награждение почетной грамотой;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  <w:iCs/>
        </w:rPr>
      </w:pPr>
      <w:r w:rsidRPr="00812CFE">
        <w:rPr>
          <w:rFonts w:ascii="Arial Narrow" w:hAnsi="Arial Narrow"/>
          <w:iCs/>
        </w:rPr>
        <w:t>8) иные поощрения, установленные муниципальными правовыми актами в соответствии с федеральными законами и законами Пензенской области.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8.2. Решение о поощрении или награждении муниципального служащего в соответствии с подпунктами 1-4 пункта 8.1 Положения, за исключением главы местной администрации, назначаемого по контракту, принимается представителем нанимателя (работодателем). 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Решение о поощрении или награждении главы местной администрации, назначаемого по контракту, в соответствии с подпунктами 1-4 пункта 8.1 Положения, принимается Комитетом местного самоуправления Грабовского сельсовета Бессоновского района Пензенской области. 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Решения о поощрении или награждении оформляются правовым актом органа местного самоуправления.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8.3. Решение о поощрении или награждении муниципального служащего в соответствии с подпунктом 5 пункта 8.1 Положения, принимается по представлению представителя нанимателя (работодателя) в порядке, установленном законодательством Российской Федерации.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8.4. Решение о поощрении или награждении муниципального служащего в соответствии с подпунктами 6 и 7 пункта 8.1 Положения, принимается по представлению представителя нанимателя (работодателя) в порядке, установленном законодательством Пензенской области. 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8.5. Решение о поощрении муниципального служащего в соответствии с  подпунктом 8 пункта 8.1 Положения принимается</w:t>
      </w:r>
      <w:r w:rsidRPr="00812CFE">
        <w:rPr>
          <w:rFonts w:ascii="Arial Narrow" w:hAnsi="Arial Narrow"/>
          <w:vertAlign w:val="superscript"/>
        </w:rPr>
        <w:t xml:space="preserve">  </w:t>
      </w:r>
      <w:r w:rsidRPr="00812CFE">
        <w:rPr>
          <w:rFonts w:ascii="Arial Narrow" w:hAnsi="Arial Narrow"/>
        </w:rPr>
        <w:t>главой администрации Грабовского сельсовета.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8.6. Запись о поощрении или награждении вносится в трудовую книжку (при наличии) муниципального служащего.».</w:t>
      </w:r>
    </w:p>
    <w:p w:rsidR="00812CFE" w:rsidRPr="00812CFE" w:rsidRDefault="00812CFE" w:rsidP="00812CFE">
      <w:pPr>
        <w:spacing w:after="0" w:line="240" w:lineRule="auto"/>
        <w:ind w:firstLine="720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2. </w:t>
      </w:r>
      <w:bookmarkStart w:id="0" w:name="sub_6"/>
      <w:r w:rsidRPr="00812CFE">
        <w:rPr>
          <w:rFonts w:ascii="Arial Narrow" w:hAnsi="Arial Narrow"/>
        </w:rPr>
        <w:t>Настоящее решение опубликовать в информационном бюллетене Грабовского сельсовета Бессоновского района Пензенской области «Сельские ведомости» и разместить на официальном сайте администрации  Грабовского сельсовета Бессоновского района Пензенской области в информационно-телекоммуникационной сети «Интернет».</w:t>
      </w:r>
    </w:p>
    <w:p w:rsidR="00812CFE" w:rsidRPr="00812CFE" w:rsidRDefault="00812CFE" w:rsidP="00812CFE">
      <w:pPr>
        <w:spacing w:after="0" w:line="240" w:lineRule="auto"/>
        <w:ind w:firstLine="720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3. Настоящее решение вступает в силу на следующий день после дня его официального опубликования.</w:t>
      </w:r>
    </w:p>
    <w:bookmarkEnd w:id="0"/>
    <w:p w:rsidR="00812CFE" w:rsidRPr="00812CFE" w:rsidRDefault="00812CFE" w:rsidP="00812CFE">
      <w:pPr>
        <w:spacing w:after="0" w:line="240" w:lineRule="auto"/>
        <w:ind w:firstLine="708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4. Контроль за исполнением настоящего решения возложить на главу администрации Грабовского сельсовета Бессоновского района Пензенской области.</w:t>
      </w:r>
    </w:p>
    <w:p w:rsidR="00812CFE" w:rsidRPr="00812CFE" w:rsidRDefault="00812CFE" w:rsidP="00812CFE">
      <w:pPr>
        <w:spacing w:after="0" w:line="240" w:lineRule="auto"/>
        <w:ind w:firstLine="708"/>
        <w:jc w:val="both"/>
        <w:rPr>
          <w:rFonts w:ascii="Arial Narrow" w:hAnsi="Arial Narrow"/>
        </w:rPr>
      </w:pPr>
    </w:p>
    <w:p w:rsidR="00812CFE" w:rsidRPr="00812CFE" w:rsidRDefault="00812CFE" w:rsidP="00812CFE">
      <w:pPr>
        <w:spacing w:after="0" w:line="240" w:lineRule="auto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Глава Грабовского сельсовета </w:t>
      </w:r>
      <w:r w:rsidRPr="00812CFE">
        <w:rPr>
          <w:rFonts w:ascii="Arial Narrow" w:hAnsi="Arial Narrow"/>
        </w:rPr>
        <w:tab/>
      </w:r>
      <w:r w:rsidRPr="00812CFE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812CFE">
        <w:rPr>
          <w:rFonts w:ascii="Arial Narrow" w:hAnsi="Arial Narrow"/>
        </w:rPr>
        <w:tab/>
        <w:t xml:space="preserve">                     </w:t>
      </w:r>
      <w:r w:rsidRPr="00812CFE">
        <w:rPr>
          <w:rFonts w:ascii="Arial Narrow" w:hAnsi="Arial Narrow"/>
        </w:rPr>
        <w:tab/>
        <w:t>Е.А.Самсонова</w:t>
      </w:r>
    </w:p>
    <w:p w:rsidR="00812CFE" w:rsidRPr="00812CFE" w:rsidRDefault="00812CFE" w:rsidP="00812CFE">
      <w:pPr>
        <w:pBdr>
          <w:bottom w:val="dotted" w:sz="24" w:space="1" w:color="auto"/>
        </w:pBdr>
        <w:spacing w:after="0" w:line="240" w:lineRule="auto"/>
        <w:rPr>
          <w:rFonts w:ascii="Arial Narrow" w:hAnsi="Arial Narrow"/>
        </w:rPr>
      </w:pPr>
    </w:p>
    <w:p w:rsidR="00812CFE" w:rsidRPr="00812CFE" w:rsidRDefault="00812CFE" w:rsidP="00812C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</w:rPr>
      </w:pPr>
      <w:r w:rsidRPr="00812CFE">
        <w:rPr>
          <w:rFonts w:ascii="Arial Narrow" w:hAnsi="Arial Narrow"/>
          <w:b/>
        </w:rPr>
        <w:t>РЕШЕНИЕ</w:t>
      </w: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  <w:b/>
        </w:rPr>
      </w:pPr>
      <w:r w:rsidRPr="00812CFE">
        <w:rPr>
          <w:rFonts w:ascii="Arial Narrow" w:hAnsi="Arial Narrow"/>
          <w:b/>
        </w:rPr>
        <w:t>от 13.04.2021 г. № 128-28/3</w:t>
      </w:r>
    </w:p>
    <w:p w:rsidR="00812CFE" w:rsidRPr="00812CFE" w:rsidRDefault="00812CFE" w:rsidP="00812CFE">
      <w:pPr>
        <w:spacing w:after="0" w:line="240" w:lineRule="auto"/>
        <w:jc w:val="center"/>
        <w:rPr>
          <w:rFonts w:ascii="Arial Narrow" w:hAnsi="Arial Narrow"/>
        </w:rPr>
      </w:pPr>
    </w:p>
    <w:p w:rsidR="00812CFE" w:rsidRPr="00812CFE" w:rsidRDefault="00812CFE" w:rsidP="00812CFE">
      <w:pPr>
        <w:pStyle w:val="ConsPlusNonformat"/>
        <w:jc w:val="center"/>
        <w:rPr>
          <w:rFonts w:ascii="Arial Narrow" w:hAnsi="Arial Narrow" w:cs="Times New Roman"/>
          <w:b/>
          <w:sz w:val="22"/>
          <w:szCs w:val="22"/>
        </w:rPr>
      </w:pPr>
      <w:r w:rsidRPr="00812CFE">
        <w:rPr>
          <w:rFonts w:ascii="Arial Narrow" w:hAnsi="Arial Narrow" w:cs="Times New Roman"/>
          <w:b/>
          <w:sz w:val="22"/>
          <w:szCs w:val="22"/>
        </w:rPr>
        <w:t xml:space="preserve">О признании утратившим силу </w:t>
      </w:r>
    </w:p>
    <w:p w:rsidR="00812CFE" w:rsidRPr="00812CFE" w:rsidRDefault="00812CFE" w:rsidP="00812CFE">
      <w:pPr>
        <w:pStyle w:val="ConsPlusTitle"/>
        <w:jc w:val="center"/>
        <w:rPr>
          <w:rFonts w:ascii="Arial Narrow" w:hAnsi="Arial Narrow" w:cs="Times New Roman"/>
          <w:sz w:val="22"/>
          <w:szCs w:val="22"/>
        </w:rPr>
      </w:pPr>
    </w:p>
    <w:p w:rsidR="00812CFE" w:rsidRPr="00812CFE" w:rsidRDefault="00812CFE" w:rsidP="00812CFE">
      <w:pPr>
        <w:spacing w:after="0" w:line="240" w:lineRule="auto"/>
        <w:ind w:firstLine="326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lastRenderedPageBreak/>
        <w:t>В целях приведения нормативных правовых актов Комитета местного самоуправления Грабовского</w:t>
      </w:r>
      <w:r w:rsidRPr="00812CFE">
        <w:rPr>
          <w:rFonts w:ascii="Arial Narrow" w:hAnsi="Arial Narrow"/>
          <w:color w:val="FF0000"/>
        </w:rPr>
        <w:t xml:space="preserve"> </w:t>
      </w:r>
      <w:r w:rsidRPr="00812CFE">
        <w:rPr>
          <w:rFonts w:ascii="Arial Narrow" w:hAnsi="Arial Narrow"/>
        </w:rPr>
        <w:t xml:space="preserve">сельсовета Бессоновского района Пензенской области в соответствии с действующим законодательством, руководствуясь Уставом Грабовского сельсовета Бессоновского района, Пензенской области, </w:t>
      </w:r>
    </w:p>
    <w:p w:rsidR="00812CFE" w:rsidRPr="00812CFE" w:rsidRDefault="00812CFE" w:rsidP="00812CFE">
      <w:pPr>
        <w:spacing w:after="0" w:line="240" w:lineRule="auto"/>
        <w:ind w:firstLine="326"/>
        <w:jc w:val="both"/>
        <w:rPr>
          <w:rFonts w:ascii="Arial Narrow" w:hAnsi="Arial Narrow"/>
        </w:rPr>
      </w:pPr>
    </w:p>
    <w:p w:rsidR="00812CFE" w:rsidRPr="00812CFE" w:rsidRDefault="00812CFE" w:rsidP="00812CFE">
      <w:pPr>
        <w:spacing w:after="0" w:line="240" w:lineRule="auto"/>
        <w:ind w:firstLine="326"/>
        <w:jc w:val="center"/>
        <w:rPr>
          <w:rFonts w:ascii="Arial Narrow" w:hAnsi="Arial Narrow"/>
        </w:rPr>
      </w:pPr>
      <w:r w:rsidRPr="00812CFE">
        <w:rPr>
          <w:rFonts w:ascii="Arial Narrow" w:hAnsi="Arial Narrow"/>
          <w:b/>
          <w:color w:val="000000"/>
        </w:rPr>
        <w:t>Комитет местного самоуправления решил:</w:t>
      </w:r>
    </w:p>
    <w:p w:rsidR="00812CFE" w:rsidRPr="00812CFE" w:rsidRDefault="00812CFE" w:rsidP="00812CFE">
      <w:pPr>
        <w:spacing w:after="0" w:line="240" w:lineRule="auto"/>
        <w:ind w:firstLine="709"/>
        <w:jc w:val="both"/>
        <w:rPr>
          <w:rFonts w:ascii="Arial Narrow" w:hAnsi="Arial Narrow"/>
          <w:color w:val="000000"/>
        </w:rPr>
      </w:pPr>
    </w:p>
    <w:p w:rsidR="00812CFE" w:rsidRPr="00812CFE" w:rsidRDefault="00812CFE" w:rsidP="00812CFE">
      <w:pPr>
        <w:spacing w:after="0" w:line="240" w:lineRule="auto"/>
        <w:ind w:firstLine="709"/>
        <w:jc w:val="both"/>
        <w:rPr>
          <w:rFonts w:ascii="Arial Narrow" w:hAnsi="Arial Narrow"/>
          <w:color w:val="000000"/>
        </w:rPr>
      </w:pPr>
      <w:r w:rsidRPr="00812CFE">
        <w:rPr>
          <w:rFonts w:ascii="Arial Narrow" w:hAnsi="Arial Narrow"/>
          <w:color w:val="000000"/>
        </w:rPr>
        <w:t>1. Признать утратившим силу:</w:t>
      </w:r>
    </w:p>
    <w:p w:rsidR="00812CFE" w:rsidRPr="00812CFE" w:rsidRDefault="00812CFE" w:rsidP="00812CFE">
      <w:pPr>
        <w:spacing w:after="0" w:line="240" w:lineRule="auto"/>
        <w:ind w:firstLine="709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1) решение Комитета местного самоуправления Грабовского сельсовета Бессоновского района Пензенской области от 22.03.2013г. №209-29/1 «Об утверждении Порядка проверки соблюдения гражданином, замещавшим должность муниципальной службы в Грабовском сельсовете</w:t>
      </w:r>
      <w:r w:rsidRPr="00812CFE">
        <w:rPr>
          <w:rFonts w:ascii="Arial Narrow" w:hAnsi="Arial Narrow"/>
          <w:i/>
        </w:rPr>
        <w:t>,</w:t>
      </w:r>
      <w:r w:rsidRPr="00812CFE">
        <w:rPr>
          <w:rFonts w:ascii="Arial Narrow" w:hAnsi="Arial Narrow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:rsidR="00812CFE" w:rsidRPr="00812CFE" w:rsidRDefault="00812CFE" w:rsidP="00812CFE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812CFE">
        <w:rPr>
          <w:rFonts w:ascii="Arial Narrow" w:hAnsi="Arial Narrow"/>
        </w:rPr>
        <w:t>2) решение Комитета местного самоуправления Грабовского сельсовета Бессоновского района Пензенской области от 25.08.2014г. №326-62/1 «О внесении изменений в решение КМС от 18.03.2013 г. № 185 «Об утверждении Порядка проверки соблюдения гражданином, замещавшим должность муниципальной службы в Грабовском сельсовете,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:rsidR="00812CFE" w:rsidRPr="00812CFE" w:rsidRDefault="00812CFE" w:rsidP="00812CFE">
      <w:pPr>
        <w:spacing w:after="0" w:line="240" w:lineRule="auto"/>
        <w:ind w:firstLine="567"/>
        <w:jc w:val="both"/>
        <w:rPr>
          <w:rFonts w:ascii="Arial Narrow" w:hAnsi="Arial Narrow"/>
          <w:bCs/>
        </w:rPr>
      </w:pPr>
      <w:r w:rsidRPr="00812CFE">
        <w:rPr>
          <w:rFonts w:ascii="Arial Narrow" w:hAnsi="Arial Narrow"/>
        </w:rPr>
        <w:t>3) решение Комитета местного самоуправления Грабовского сельсовета Бессоновского района Пензенской области от 10.02.2015г. №54-15/2 «О внесении изменения в отдельные решения Комитета местного самоуправления Грабовского сельсовета Бессоновского района Пензенской области</w:t>
      </w:r>
      <w:r w:rsidRPr="00812CFE">
        <w:rPr>
          <w:rFonts w:ascii="Arial Narrow" w:hAnsi="Arial Narrow"/>
          <w:i/>
        </w:rPr>
        <w:t xml:space="preserve"> </w:t>
      </w:r>
      <w:r w:rsidRPr="00812CFE">
        <w:rPr>
          <w:rFonts w:ascii="Arial Narrow" w:hAnsi="Arial Narrow"/>
          <w:bCs/>
        </w:rPr>
        <w:t>(«</w:t>
      </w:r>
      <w:r w:rsidRPr="00812CFE">
        <w:rPr>
          <w:rFonts w:ascii="Arial Narrow" w:hAnsi="Arial Narrow"/>
        </w:rPr>
        <w:t>Об утверждении Порядка проверки соблюдения гражданином, замещавшим должность муниципальной службы в Грабовском сельсовете, запрета на замещение на условия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договоров)»,</w:t>
      </w:r>
      <w:r w:rsidRPr="00812CFE">
        <w:rPr>
          <w:rFonts w:ascii="Arial Narrow" w:hAnsi="Arial Narrow"/>
          <w:bCs/>
        </w:rPr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Федерации»);</w:t>
      </w:r>
    </w:p>
    <w:p w:rsidR="00812CFE" w:rsidRPr="00812CFE" w:rsidRDefault="00812CFE" w:rsidP="00812CFE">
      <w:pPr>
        <w:spacing w:after="0" w:line="240" w:lineRule="auto"/>
        <w:ind w:firstLine="567"/>
        <w:jc w:val="both"/>
        <w:rPr>
          <w:rFonts w:ascii="Arial Narrow" w:hAnsi="Arial Narrow"/>
          <w:bCs/>
        </w:rPr>
      </w:pPr>
      <w:r w:rsidRPr="00812CFE">
        <w:rPr>
          <w:rFonts w:ascii="Arial Narrow" w:hAnsi="Arial Narrow"/>
        </w:rPr>
        <w:t>4) решение Комитета местного самоуправления  Грабовского сельсовета Бессоновского района Пензенской области от 14.03.2016г. №147-50/2 «О внесении изменений в Порядок проверки соблюдения гражданином, замещавшим должность муниципальной службы в Грабовском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Pr="00812CFE">
        <w:rPr>
          <w:rFonts w:ascii="Arial Narrow" w:hAnsi="Arial Narrow"/>
          <w:bCs/>
        </w:rPr>
        <w:t>;</w:t>
      </w:r>
    </w:p>
    <w:p w:rsidR="00812CFE" w:rsidRPr="00812CFE" w:rsidRDefault="00812CFE" w:rsidP="00812C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 Narrow" w:hAnsi="Arial Narrow"/>
          <w:b/>
          <w:bCs/>
        </w:rPr>
      </w:pPr>
      <w:r w:rsidRPr="00812CFE">
        <w:rPr>
          <w:rFonts w:ascii="Arial Narrow" w:hAnsi="Arial Narrow"/>
          <w:bCs/>
        </w:rPr>
        <w:t>5)</w:t>
      </w:r>
      <w:r w:rsidRPr="00812CFE">
        <w:rPr>
          <w:rFonts w:ascii="Arial Narrow" w:hAnsi="Arial Narrow"/>
          <w:bCs/>
          <w:color w:val="26282F"/>
        </w:rPr>
        <w:t xml:space="preserve"> </w:t>
      </w:r>
      <w:r w:rsidRPr="00812CFE">
        <w:rPr>
          <w:rFonts w:ascii="Arial Narrow" w:hAnsi="Arial Narrow"/>
        </w:rPr>
        <w:t>решение Комитета местного самоуправления  Грабовского сельсовета Бессоновского района Пензенской области от 22.09.2017г. №260-83/2 «</w:t>
      </w:r>
      <w:r w:rsidRPr="00812CFE">
        <w:rPr>
          <w:rFonts w:ascii="Arial Narrow" w:hAnsi="Arial Narrow"/>
          <w:bCs/>
          <w:color w:val="26282F"/>
        </w:rPr>
        <w:t>Об утверждении Положения "О премировании  работников, замещающих должности, не отнесенные к должностям муниципальной службы администрации Грабовского сельсовета Бессоновского района  Пензенской области».</w:t>
      </w:r>
    </w:p>
    <w:p w:rsidR="00812CFE" w:rsidRPr="00812CFE" w:rsidRDefault="00812CFE" w:rsidP="00812CFE">
      <w:pPr>
        <w:spacing w:after="0" w:line="240" w:lineRule="auto"/>
        <w:ind w:firstLine="709"/>
        <w:jc w:val="both"/>
        <w:rPr>
          <w:rFonts w:ascii="Arial Narrow" w:hAnsi="Arial Narrow"/>
          <w:color w:val="000000"/>
        </w:rPr>
      </w:pPr>
      <w:r w:rsidRPr="00812CFE">
        <w:rPr>
          <w:rFonts w:ascii="Arial Narrow" w:hAnsi="Arial Narrow"/>
        </w:rPr>
        <w:t>2. Настоящее решение опубликовать в информационном бюллетене Грабовского сельсовета «Сельские ведомости» и разместить на официальном сайте администрации Грабовского сельсовета Бессоновского района в информационно-телекоммуникационной сети «Интернет».</w:t>
      </w:r>
    </w:p>
    <w:p w:rsidR="00812CFE" w:rsidRPr="00812CFE" w:rsidRDefault="00812CFE" w:rsidP="00812CFE">
      <w:pPr>
        <w:pStyle w:val="ConsNormal"/>
        <w:widowControl/>
        <w:tabs>
          <w:tab w:val="left" w:pos="900"/>
        </w:tabs>
        <w:ind w:firstLine="709"/>
        <w:jc w:val="both"/>
        <w:rPr>
          <w:rFonts w:ascii="Arial Narrow" w:hAnsi="Arial Narrow" w:cs="Times New Roman"/>
          <w:sz w:val="22"/>
          <w:szCs w:val="22"/>
        </w:rPr>
      </w:pPr>
      <w:r w:rsidRPr="00812CFE">
        <w:rPr>
          <w:rFonts w:ascii="Arial Narrow" w:hAnsi="Arial Narrow" w:cs="Times New Roman"/>
          <w:sz w:val="22"/>
          <w:szCs w:val="22"/>
        </w:rPr>
        <w:t>3. Настоящее решение вступает в силу на следующий день после дня его официального опубликования.</w:t>
      </w:r>
    </w:p>
    <w:p w:rsidR="00812CFE" w:rsidRPr="00812CFE" w:rsidRDefault="00812CFE" w:rsidP="00812CFE">
      <w:pPr>
        <w:pStyle w:val="ConsNormal"/>
        <w:widowControl/>
        <w:tabs>
          <w:tab w:val="left" w:pos="900"/>
        </w:tabs>
        <w:ind w:firstLine="709"/>
        <w:jc w:val="both"/>
        <w:rPr>
          <w:rFonts w:ascii="Arial Narrow" w:hAnsi="Arial Narrow" w:cs="Times New Roman"/>
          <w:sz w:val="22"/>
          <w:szCs w:val="22"/>
        </w:rPr>
      </w:pPr>
      <w:r w:rsidRPr="00812CFE">
        <w:rPr>
          <w:rFonts w:ascii="Arial Narrow" w:hAnsi="Arial Narrow" w:cs="Times New Roman"/>
          <w:sz w:val="22"/>
          <w:szCs w:val="22"/>
        </w:rPr>
        <w:t>4. Контроль за исполнением настоящего решения оставляю за собой.</w:t>
      </w:r>
    </w:p>
    <w:p w:rsidR="00812CFE" w:rsidRPr="00812CFE" w:rsidRDefault="00812CFE" w:rsidP="00812CFE">
      <w:pPr>
        <w:spacing w:after="0" w:line="240" w:lineRule="auto"/>
        <w:ind w:firstLine="708"/>
        <w:jc w:val="both"/>
        <w:rPr>
          <w:rFonts w:ascii="Arial Narrow" w:hAnsi="Arial Narrow"/>
        </w:rPr>
      </w:pPr>
    </w:p>
    <w:p w:rsidR="00812CFE" w:rsidRPr="00812CFE" w:rsidRDefault="00812CFE" w:rsidP="00812CFE">
      <w:pPr>
        <w:spacing w:after="0" w:line="240" w:lineRule="auto"/>
        <w:jc w:val="both"/>
        <w:rPr>
          <w:rFonts w:ascii="Arial Narrow" w:hAnsi="Arial Narrow"/>
        </w:rPr>
      </w:pPr>
    </w:p>
    <w:p w:rsidR="00812CFE" w:rsidRPr="00812CFE" w:rsidRDefault="00812CFE" w:rsidP="00812CFE">
      <w:pPr>
        <w:spacing w:after="0" w:line="240" w:lineRule="auto"/>
        <w:rPr>
          <w:rFonts w:ascii="Arial Narrow" w:hAnsi="Arial Narrow"/>
        </w:rPr>
      </w:pPr>
      <w:r w:rsidRPr="00812CFE">
        <w:rPr>
          <w:rFonts w:ascii="Arial Narrow" w:hAnsi="Arial Narrow"/>
        </w:rPr>
        <w:t xml:space="preserve">Глава Грабовского сельсовета </w:t>
      </w:r>
      <w:r w:rsidRPr="00812CFE">
        <w:rPr>
          <w:rFonts w:ascii="Arial Narrow" w:hAnsi="Arial Narrow"/>
        </w:rPr>
        <w:tab/>
      </w:r>
      <w:r w:rsidRPr="00812CFE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812CFE">
        <w:rPr>
          <w:rFonts w:ascii="Arial Narrow" w:hAnsi="Arial Narrow"/>
        </w:rPr>
        <w:tab/>
        <w:t xml:space="preserve">                     </w:t>
      </w:r>
      <w:r w:rsidRPr="00812CFE">
        <w:rPr>
          <w:rFonts w:ascii="Arial Narrow" w:hAnsi="Arial Narrow"/>
        </w:rPr>
        <w:tab/>
        <w:t>Е.А.Самсонова</w:t>
      </w:r>
    </w:p>
    <w:p w:rsidR="00812CFE" w:rsidRPr="00812CFE" w:rsidRDefault="00812CFE" w:rsidP="00812CFE">
      <w:pPr>
        <w:spacing w:after="0" w:line="240" w:lineRule="auto"/>
        <w:rPr>
          <w:rFonts w:ascii="Arial Narrow" w:hAnsi="Arial Narrow"/>
        </w:rPr>
      </w:pPr>
    </w:p>
    <w:p w:rsidR="00812CFE" w:rsidRDefault="00812CFE" w:rsidP="003008E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008EB" w:rsidRDefault="003008EB" w:rsidP="009D344D">
      <w:pPr>
        <w:spacing w:after="0" w:line="240" w:lineRule="auto"/>
        <w:jc w:val="right"/>
        <w:rPr>
          <w:rFonts w:ascii="Arial Narrow" w:hAnsi="Arial Narrow"/>
          <w:color w:val="000000" w:themeColor="text1"/>
        </w:rPr>
      </w:pPr>
    </w:p>
    <w:p w:rsidR="00476A8A" w:rsidRDefault="00476A8A" w:rsidP="009D344D">
      <w:pPr>
        <w:spacing w:after="0" w:line="240" w:lineRule="auto"/>
        <w:jc w:val="right"/>
        <w:rPr>
          <w:rFonts w:ascii="Arial Narrow" w:hAnsi="Arial Narrow"/>
          <w:color w:val="000000" w:themeColor="text1"/>
        </w:rPr>
      </w:pPr>
    </w:p>
    <w:p w:rsidR="00A027F2" w:rsidRPr="00B67DD2" w:rsidRDefault="00A027F2" w:rsidP="00000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t>Редактор: Самсонова Елена Александровна                                                       тираж 50 экзем.</w:t>
      </w:r>
    </w:p>
    <w:p w:rsidR="00A027F2" w:rsidRDefault="00A027F2" w:rsidP="00000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27F2" w:rsidRPr="00B67DD2" w:rsidRDefault="00A027F2" w:rsidP="00000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t>Учредитель: Комитет местного самоуправления</w:t>
      </w:r>
    </w:p>
    <w:p w:rsidR="00A027F2" w:rsidRPr="00B67DD2" w:rsidRDefault="00A027F2" w:rsidP="00000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t>Грабовского сельсовета Издатель: Администрация Грабовского сельсовета</w:t>
      </w:r>
    </w:p>
    <w:p w:rsidR="00A027F2" w:rsidRPr="00B67DD2" w:rsidRDefault="00A027F2" w:rsidP="00000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t>442770 с. Грабово, Бессоновского района, Пензенской области</w:t>
      </w:r>
    </w:p>
    <w:p w:rsidR="009D344D" w:rsidRDefault="009D344D" w:rsidP="00A02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27F2" w:rsidRDefault="000523A1" w:rsidP="00A027F2">
      <w:pPr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47440">
        <w:rPr>
          <w:rFonts w:ascii="Times New Roman" w:hAnsi="Times New Roman" w:cs="Times New Roman"/>
          <w:sz w:val="24"/>
          <w:szCs w:val="24"/>
        </w:rPr>
        <w:t>1</w:t>
      </w:r>
      <w:r w:rsidR="00A027F2" w:rsidRPr="00B67DD2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A027F2" w:rsidSect="00B24C04">
      <w:footerReference w:type="default" r:id="rId7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E31" w:rsidRDefault="008B0E31" w:rsidP="00316972">
      <w:pPr>
        <w:spacing w:after="0" w:line="240" w:lineRule="auto"/>
      </w:pPr>
      <w:r>
        <w:separator/>
      </w:r>
    </w:p>
  </w:endnote>
  <w:endnote w:type="continuationSeparator" w:id="1">
    <w:p w:rsidR="008B0E31" w:rsidRDefault="008B0E31" w:rsidP="0031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69" w:rsidRDefault="002D7B7C">
    <w:pPr>
      <w:pStyle w:val="a5"/>
      <w:jc w:val="right"/>
    </w:pPr>
    <w:fldSimple w:instr=" PAGE   \* MERGEFORMAT ">
      <w:r w:rsidR="00812CFE">
        <w:rPr>
          <w:noProof/>
        </w:rPr>
        <w:t>2</w:t>
      </w:r>
    </w:fldSimple>
  </w:p>
  <w:p w:rsidR="000B3569" w:rsidRDefault="000B35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E31" w:rsidRDefault="008B0E31" w:rsidP="00316972">
      <w:pPr>
        <w:spacing w:after="0" w:line="240" w:lineRule="auto"/>
      </w:pPr>
      <w:r>
        <w:separator/>
      </w:r>
    </w:p>
  </w:footnote>
  <w:footnote w:type="continuationSeparator" w:id="1">
    <w:p w:rsidR="008B0E31" w:rsidRDefault="008B0E31" w:rsidP="00316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7"/>
    <w:multiLevelType w:val="multi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1DD2CC4"/>
    <w:multiLevelType w:val="hybridMultilevel"/>
    <w:tmpl w:val="8D684D0C"/>
    <w:name w:val="WW8Num7"/>
    <w:lvl w:ilvl="0" w:tplc="B61E1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40087E" w:tentative="1">
      <w:start w:val="1"/>
      <w:numFmt w:val="lowerLetter"/>
      <w:lvlText w:val="%2."/>
      <w:lvlJc w:val="left"/>
      <w:pPr>
        <w:ind w:left="1440" w:hanging="360"/>
      </w:pPr>
    </w:lvl>
    <w:lvl w:ilvl="2" w:tplc="03541BE6" w:tentative="1">
      <w:start w:val="1"/>
      <w:numFmt w:val="lowerRoman"/>
      <w:lvlText w:val="%3."/>
      <w:lvlJc w:val="right"/>
      <w:pPr>
        <w:ind w:left="2160" w:hanging="180"/>
      </w:pPr>
    </w:lvl>
    <w:lvl w:ilvl="3" w:tplc="961C30B0" w:tentative="1">
      <w:start w:val="1"/>
      <w:numFmt w:val="decimal"/>
      <w:lvlText w:val="%4."/>
      <w:lvlJc w:val="left"/>
      <w:pPr>
        <w:ind w:left="2880" w:hanging="360"/>
      </w:pPr>
    </w:lvl>
    <w:lvl w:ilvl="4" w:tplc="21BC734C" w:tentative="1">
      <w:start w:val="1"/>
      <w:numFmt w:val="lowerLetter"/>
      <w:lvlText w:val="%5."/>
      <w:lvlJc w:val="left"/>
      <w:pPr>
        <w:ind w:left="3600" w:hanging="360"/>
      </w:pPr>
    </w:lvl>
    <w:lvl w:ilvl="5" w:tplc="AE544642" w:tentative="1">
      <w:start w:val="1"/>
      <w:numFmt w:val="lowerRoman"/>
      <w:lvlText w:val="%6."/>
      <w:lvlJc w:val="right"/>
      <w:pPr>
        <w:ind w:left="4320" w:hanging="180"/>
      </w:pPr>
    </w:lvl>
    <w:lvl w:ilvl="6" w:tplc="B4662252" w:tentative="1">
      <w:start w:val="1"/>
      <w:numFmt w:val="decimal"/>
      <w:lvlText w:val="%7."/>
      <w:lvlJc w:val="left"/>
      <w:pPr>
        <w:ind w:left="5040" w:hanging="360"/>
      </w:pPr>
    </w:lvl>
    <w:lvl w:ilvl="7" w:tplc="097E82D6" w:tentative="1">
      <w:start w:val="1"/>
      <w:numFmt w:val="lowerLetter"/>
      <w:lvlText w:val="%8."/>
      <w:lvlJc w:val="left"/>
      <w:pPr>
        <w:ind w:left="5760" w:hanging="360"/>
      </w:pPr>
    </w:lvl>
    <w:lvl w:ilvl="8" w:tplc="D00AC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D6133"/>
    <w:multiLevelType w:val="multilevel"/>
    <w:tmpl w:val="FC2E3860"/>
    <w:lvl w:ilvl="0">
      <w:start w:val="1"/>
      <w:numFmt w:val="decimal"/>
      <w:pStyle w:val="2-"/>
      <w:lvlText w:val="%1."/>
      <w:lvlJc w:val="left"/>
      <w:pPr>
        <w:ind w:left="1353" w:hanging="360"/>
      </w:pPr>
      <w:rPr>
        <w:rFonts w:cs="Times New Roman" w:hint="default"/>
        <w:i/>
        <w:color w:val="auto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004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7">
    <w:nsid w:val="53B46E17"/>
    <w:multiLevelType w:val="hybridMultilevel"/>
    <w:tmpl w:val="7698394E"/>
    <w:lvl w:ilvl="0" w:tplc="0AF835D0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384C1FC">
      <w:numFmt w:val="none"/>
      <w:lvlText w:val=""/>
      <w:lvlJc w:val="left"/>
      <w:pPr>
        <w:tabs>
          <w:tab w:val="num" w:pos="-1057"/>
        </w:tabs>
      </w:pPr>
    </w:lvl>
    <w:lvl w:ilvl="2" w:tplc="8B4201B8">
      <w:numFmt w:val="none"/>
      <w:lvlText w:val=""/>
      <w:lvlJc w:val="left"/>
      <w:pPr>
        <w:tabs>
          <w:tab w:val="num" w:pos="-1057"/>
        </w:tabs>
      </w:pPr>
    </w:lvl>
    <w:lvl w:ilvl="3" w:tplc="6388BE28">
      <w:numFmt w:val="none"/>
      <w:lvlText w:val=""/>
      <w:lvlJc w:val="left"/>
      <w:pPr>
        <w:tabs>
          <w:tab w:val="num" w:pos="-1057"/>
        </w:tabs>
      </w:pPr>
    </w:lvl>
    <w:lvl w:ilvl="4" w:tplc="88DE3D12">
      <w:numFmt w:val="none"/>
      <w:lvlText w:val=""/>
      <w:lvlJc w:val="left"/>
      <w:pPr>
        <w:tabs>
          <w:tab w:val="num" w:pos="-1057"/>
        </w:tabs>
      </w:pPr>
    </w:lvl>
    <w:lvl w:ilvl="5" w:tplc="60645DF4">
      <w:numFmt w:val="none"/>
      <w:lvlText w:val=""/>
      <w:lvlJc w:val="left"/>
      <w:pPr>
        <w:tabs>
          <w:tab w:val="num" w:pos="-1057"/>
        </w:tabs>
      </w:pPr>
    </w:lvl>
    <w:lvl w:ilvl="6" w:tplc="ACFA6CB2">
      <w:numFmt w:val="none"/>
      <w:lvlText w:val=""/>
      <w:lvlJc w:val="left"/>
      <w:pPr>
        <w:tabs>
          <w:tab w:val="num" w:pos="-1057"/>
        </w:tabs>
      </w:pPr>
    </w:lvl>
    <w:lvl w:ilvl="7" w:tplc="51B01C94">
      <w:numFmt w:val="none"/>
      <w:lvlText w:val=""/>
      <w:lvlJc w:val="left"/>
      <w:pPr>
        <w:tabs>
          <w:tab w:val="num" w:pos="-1057"/>
        </w:tabs>
      </w:pPr>
    </w:lvl>
    <w:lvl w:ilvl="8" w:tplc="DCA41432">
      <w:numFmt w:val="none"/>
      <w:lvlText w:val=""/>
      <w:lvlJc w:val="left"/>
      <w:pPr>
        <w:tabs>
          <w:tab w:val="num" w:pos="-1057"/>
        </w:tabs>
      </w:pPr>
    </w:lvl>
  </w:abstractNum>
  <w:abstractNum w:abstractNumId="8">
    <w:nsid w:val="73D866B0"/>
    <w:multiLevelType w:val="multilevel"/>
    <w:tmpl w:val="90301DE4"/>
    <w:lvl w:ilvl="0">
      <w:start w:val="1"/>
      <w:numFmt w:val="decimal"/>
      <w:lvlText w:val="%1."/>
      <w:lvlJc w:val="left"/>
      <w:pPr>
        <w:ind w:left="1896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0551"/>
    <w:rsid w:val="00000757"/>
    <w:rsid w:val="00001FD5"/>
    <w:rsid w:val="00034EBA"/>
    <w:rsid w:val="00042700"/>
    <w:rsid w:val="00046213"/>
    <w:rsid w:val="00047440"/>
    <w:rsid w:val="000523A1"/>
    <w:rsid w:val="000962EF"/>
    <w:rsid w:val="000B3569"/>
    <w:rsid w:val="000C3F24"/>
    <w:rsid w:val="000D5652"/>
    <w:rsid w:val="000E26DD"/>
    <w:rsid w:val="000E46DE"/>
    <w:rsid w:val="000F02D6"/>
    <w:rsid w:val="0014455C"/>
    <w:rsid w:val="0014662B"/>
    <w:rsid w:val="001664C3"/>
    <w:rsid w:val="0017540A"/>
    <w:rsid w:val="00183EA4"/>
    <w:rsid w:val="00183F57"/>
    <w:rsid w:val="001A003A"/>
    <w:rsid w:val="001B0826"/>
    <w:rsid w:val="001B20E2"/>
    <w:rsid w:val="001C385F"/>
    <w:rsid w:val="002314D3"/>
    <w:rsid w:val="002438C1"/>
    <w:rsid w:val="002A048B"/>
    <w:rsid w:val="002A69D6"/>
    <w:rsid w:val="002C0579"/>
    <w:rsid w:val="002C452C"/>
    <w:rsid w:val="002C7723"/>
    <w:rsid w:val="002D7B7C"/>
    <w:rsid w:val="002E14DB"/>
    <w:rsid w:val="003008EB"/>
    <w:rsid w:val="00313C1D"/>
    <w:rsid w:val="00316972"/>
    <w:rsid w:val="00337F59"/>
    <w:rsid w:val="00337F6B"/>
    <w:rsid w:val="0037126B"/>
    <w:rsid w:val="00382D2C"/>
    <w:rsid w:val="00383E6E"/>
    <w:rsid w:val="003A130C"/>
    <w:rsid w:val="003E3622"/>
    <w:rsid w:val="00476A8A"/>
    <w:rsid w:val="004873D1"/>
    <w:rsid w:val="0049259E"/>
    <w:rsid w:val="004D2210"/>
    <w:rsid w:val="0050384B"/>
    <w:rsid w:val="00522037"/>
    <w:rsid w:val="005226DD"/>
    <w:rsid w:val="0054246D"/>
    <w:rsid w:val="00555A69"/>
    <w:rsid w:val="00565B98"/>
    <w:rsid w:val="00581E32"/>
    <w:rsid w:val="005968F8"/>
    <w:rsid w:val="005B6567"/>
    <w:rsid w:val="005C01A3"/>
    <w:rsid w:val="005C4306"/>
    <w:rsid w:val="005D131B"/>
    <w:rsid w:val="005E0F05"/>
    <w:rsid w:val="005E2528"/>
    <w:rsid w:val="005F53AA"/>
    <w:rsid w:val="006009E0"/>
    <w:rsid w:val="0064716D"/>
    <w:rsid w:val="00652C31"/>
    <w:rsid w:val="00662947"/>
    <w:rsid w:val="00667342"/>
    <w:rsid w:val="006835C1"/>
    <w:rsid w:val="0069200F"/>
    <w:rsid w:val="006A383B"/>
    <w:rsid w:val="006F36BC"/>
    <w:rsid w:val="00740E66"/>
    <w:rsid w:val="00750551"/>
    <w:rsid w:val="007662F5"/>
    <w:rsid w:val="00785DA7"/>
    <w:rsid w:val="00793BF3"/>
    <w:rsid w:val="00797E54"/>
    <w:rsid w:val="007A1246"/>
    <w:rsid w:val="007B22E7"/>
    <w:rsid w:val="007C64E9"/>
    <w:rsid w:val="007C7F28"/>
    <w:rsid w:val="007F01D2"/>
    <w:rsid w:val="00812CFE"/>
    <w:rsid w:val="00856386"/>
    <w:rsid w:val="0086269A"/>
    <w:rsid w:val="008A795E"/>
    <w:rsid w:val="008B0E31"/>
    <w:rsid w:val="008D10B4"/>
    <w:rsid w:val="008F3916"/>
    <w:rsid w:val="00913E69"/>
    <w:rsid w:val="009205F6"/>
    <w:rsid w:val="00934CE9"/>
    <w:rsid w:val="009450B0"/>
    <w:rsid w:val="009640E2"/>
    <w:rsid w:val="00987953"/>
    <w:rsid w:val="00987C85"/>
    <w:rsid w:val="009A7751"/>
    <w:rsid w:val="009C0AC5"/>
    <w:rsid w:val="009D344D"/>
    <w:rsid w:val="009F0C4A"/>
    <w:rsid w:val="009F3B59"/>
    <w:rsid w:val="00A027F2"/>
    <w:rsid w:val="00A20D60"/>
    <w:rsid w:val="00A46200"/>
    <w:rsid w:val="00AA0CF7"/>
    <w:rsid w:val="00AA7E72"/>
    <w:rsid w:val="00AC2F97"/>
    <w:rsid w:val="00B238BB"/>
    <w:rsid w:val="00B24C04"/>
    <w:rsid w:val="00B542EC"/>
    <w:rsid w:val="00B7389B"/>
    <w:rsid w:val="00B73A11"/>
    <w:rsid w:val="00B74DD3"/>
    <w:rsid w:val="00B80F0C"/>
    <w:rsid w:val="00C06C8D"/>
    <w:rsid w:val="00C22D2D"/>
    <w:rsid w:val="00C357E3"/>
    <w:rsid w:val="00C73D1C"/>
    <w:rsid w:val="00C84EB0"/>
    <w:rsid w:val="00C86958"/>
    <w:rsid w:val="00C93A83"/>
    <w:rsid w:val="00CD5140"/>
    <w:rsid w:val="00D06FFA"/>
    <w:rsid w:val="00D50CEC"/>
    <w:rsid w:val="00D5512A"/>
    <w:rsid w:val="00D63155"/>
    <w:rsid w:val="00D74A6B"/>
    <w:rsid w:val="00DD19DD"/>
    <w:rsid w:val="00E041F0"/>
    <w:rsid w:val="00E06150"/>
    <w:rsid w:val="00E37CB5"/>
    <w:rsid w:val="00E450D8"/>
    <w:rsid w:val="00E83B2F"/>
    <w:rsid w:val="00E957EC"/>
    <w:rsid w:val="00EA12FA"/>
    <w:rsid w:val="00EA4632"/>
    <w:rsid w:val="00EC2AC8"/>
    <w:rsid w:val="00EE374E"/>
    <w:rsid w:val="00EF08C1"/>
    <w:rsid w:val="00F21180"/>
    <w:rsid w:val="00F3228E"/>
    <w:rsid w:val="00F354F4"/>
    <w:rsid w:val="00F61221"/>
    <w:rsid w:val="00F61285"/>
    <w:rsid w:val="00F62C29"/>
    <w:rsid w:val="00F7725E"/>
    <w:rsid w:val="00F805E4"/>
    <w:rsid w:val="00FB11AF"/>
    <w:rsid w:val="00FB638C"/>
    <w:rsid w:val="00FC1E21"/>
    <w:rsid w:val="00FE015F"/>
    <w:rsid w:val="00FE2AFE"/>
    <w:rsid w:val="00FE68CF"/>
    <w:rsid w:val="00FF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72"/>
  </w:style>
  <w:style w:type="paragraph" w:styleId="12">
    <w:name w:val="heading 1"/>
    <w:aliases w:val="Раздел Договора,H1,&quot;Алмаз&quot;"/>
    <w:basedOn w:val="a"/>
    <w:next w:val="a"/>
    <w:link w:val="13"/>
    <w:qFormat/>
    <w:rsid w:val="0075055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383E6E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383E6E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FC1E2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383E6E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8">
    <w:name w:val="heading 8"/>
    <w:basedOn w:val="a0"/>
    <w:next w:val="a1"/>
    <w:link w:val="80"/>
    <w:qFormat/>
    <w:rsid w:val="00383E6E"/>
    <w:pPr>
      <w:tabs>
        <w:tab w:val="num" w:pos="0"/>
      </w:tabs>
      <w:ind w:left="1440" w:hanging="1440"/>
      <w:outlineLvl w:val="7"/>
    </w:pPr>
    <w:rPr>
      <w:rFonts w:cs="Times New Roman"/>
      <w:b/>
      <w:bCs/>
      <w:sz w:val="21"/>
      <w:szCs w:val="21"/>
    </w:rPr>
  </w:style>
  <w:style w:type="paragraph" w:styleId="9">
    <w:name w:val="heading 9"/>
    <w:basedOn w:val="a0"/>
    <w:next w:val="a1"/>
    <w:link w:val="90"/>
    <w:qFormat/>
    <w:rsid w:val="00383E6E"/>
    <w:pPr>
      <w:tabs>
        <w:tab w:val="num" w:pos="0"/>
      </w:tabs>
      <w:ind w:left="1584" w:hanging="1584"/>
      <w:outlineLvl w:val="8"/>
    </w:pPr>
    <w:rPr>
      <w:rFonts w:cs="Times New Roman"/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aliases w:val="Раздел Договора Знак,H1 Знак,&quot;Алмаз&quot; Знак"/>
    <w:basedOn w:val="a2"/>
    <w:link w:val="12"/>
    <w:rsid w:val="0075055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750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  <w:rsid w:val="00750551"/>
  </w:style>
  <w:style w:type="paragraph" w:customStyle="1" w:styleId="ConsPlusTitle">
    <w:name w:val="ConsPlusTitle"/>
    <w:rsid w:val="007505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75055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505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750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1">
    <w:name w:val="Body Text"/>
    <w:basedOn w:val="a"/>
    <w:link w:val="a8"/>
    <w:rsid w:val="0075055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2"/>
    <w:link w:val="a1"/>
    <w:rsid w:val="00750551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869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9">
    <w:name w:val="Hyperlink"/>
    <w:uiPriority w:val="99"/>
    <w:unhideWhenUsed/>
    <w:rsid w:val="00C86958"/>
    <w:rPr>
      <w:color w:val="0000FF"/>
      <w:u w:val="single"/>
    </w:rPr>
  </w:style>
  <w:style w:type="character" w:customStyle="1" w:styleId="14">
    <w:name w:val="Стиль 14 пт"/>
    <w:basedOn w:val="a2"/>
    <w:rsid w:val="00C86958"/>
    <w:rPr>
      <w:sz w:val="28"/>
    </w:rPr>
  </w:style>
  <w:style w:type="character" w:styleId="aa">
    <w:name w:val="Emphasis"/>
    <w:uiPriority w:val="20"/>
    <w:qFormat/>
    <w:rsid w:val="00C86958"/>
    <w:rPr>
      <w:i/>
      <w:iCs/>
    </w:rPr>
  </w:style>
  <w:style w:type="character" w:customStyle="1" w:styleId="match">
    <w:name w:val="match"/>
    <w:basedOn w:val="a2"/>
    <w:rsid w:val="00C86958"/>
  </w:style>
  <w:style w:type="paragraph" w:customStyle="1" w:styleId="FORMATTEXT">
    <w:name w:val=".FORMATTEXT"/>
    <w:rsid w:val="00C8695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ERTEXT">
    <w:name w:val=".HEADERTEXT"/>
    <w:rsid w:val="00C8695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customStyle="1" w:styleId="headertext0">
    <w:name w:val="headertext"/>
    <w:basedOn w:val="a"/>
    <w:rsid w:val="00C86958"/>
    <w:pPr>
      <w:suppressAutoHyphens/>
      <w:spacing w:before="280" w:after="280"/>
    </w:pPr>
    <w:rPr>
      <w:rFonts w:ascii="Calibri" w:eastAsia="SimSun" w:hAnsi="Calibri" w:cs="font184"/>
      <w:sz w:val="24"/>
      <w:szCs w:val="24"/>
      <w:lang w:eastAsia="ar-SA"/>
    </w:rPr>
  </w:style>
  <w:style w:type="paragraph" w:customStyle="1" w:styleId="formattext0">
    <w:name w:val="formattext"/>
    <w:basedOn w:val="a"/>
    <w:rsid w:val="00C86958"/>
    <w:pPr>
      <w:suppressAutoHyphens/>
      <w:spacing w:before="280" w:after="280"/>
    </w:pPr>
    <w:rPr>
      <w:rFonts w:ascii="Calibri" w:eastAsia="SimSun" w:hAnsi="Calibri" w:cs="font184"/>
      <w:sz w:val="24"/>
      <w:szCs w:val="24"/>
      <w:lang w:eastAsia="ar-SA"/>
    </w:rPr>
  </w:style>
  <w:style w:type="paragraph" w:styleId="ab">
    <w:name w:val="No Spacing"/>
    <w:basedOn w:val="a"/>
    <w:link w:val="ac"/>
    <w:qFormat/>
    <w:rsid w:val="00C86958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c">
    <w:name w:val="Без интервала Знак"/>
    <w:basedOn w:val="a2"/>
    <w:link w:val="ab"/>
    <w:rsid w:val="00C86958"/>
    <w:rPr>
      <w:rFonts w:ascii="Calibri" w:eastAsia="Times New Roman" w:hAnsi="Calibri" w:cs="Times New Roman"/>
      <w:lang w:val="en-US" w:eastAsia="en-US" w:bidi="en-US"/>
    </w:rPr>
  </w:style>
  <w:style w:type="paragraph" w:customStyle="1" w:styleId="Standard">
    <w:name w:val="Standard"/>
    <w:rsid w:val="00C8695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color w:val="000000"/>
      <w:kern w:val="3"/>
      <w:sz w:val="21"/>
      <w:szCs w:val="24"/>
    </w:rPr>
  </w:style>
  <w:style w:type="paragraph" w:styleId="ad">
    <w:name w:val="Balloon Text"/>
    <w:basedOn w:val="a"/>
    <w:link w:val="ae"/>
    <w:unhideWhenUsed/>
    <w:rsid w:val="00E4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E450D8"/>
    <w:rPr>
      <w:rFonts w:ascii="Tahoma" w:hAnsi="Tahoma" w:cs="Tahoma"/>
      <w:sz w:val="16"/>
      <w:szCs w:val="16"/>
    </w:rPr>
  </w:style>
  <w:style w:type="character" w:customStyle="1" w:styleId="af">
    <w:name w:val="Цветовое выделение"/>
    <w:rsid w:val="00FC1E21"/>
    <w:rPr>
      <w:b/>
      <w:bCs/>
      <w:color w:val="000080"/>
    </w:rPr>
  </w:style>
  <w:style w:type="character" w:customStyle="1" w:styleId="af0">
    <w:name w:val="Гипертекстовая ссылка"/>
    <w:basedOn w:val="af"/>
    <w:rsid w:val="00FC1E21"/>
    <w:rPr>
      <w:color w:val="008000"/>
    </w:rPr>
  </w:style>
  <w:style w:type="paragraph" w:customStyle="1" w:styleId="af1">
    <w:name w:val="Таблицы (моноширинный)"/>
    <w:basedOn w:val="a"/>
    <w:next w:val="a"/>
    <w:rsid w:val="00FC1E21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FC1E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40">
    <w:name w:val="Заголовок 4 Знак"/>
    <w:basedOn w:val="a2"/>
    <w:link w:val="4"/>
    <w:rsid w:val="00FC1E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FC1E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FC1E21"/>
    <w:rPr>
      <w:rFonts w:ascii="Calibri" w:eastAsia="Times New Roman" w:hAnsi="Calibri" w:cs="Calibri"/>
      <w:szCs w:val="20"/>
    </w:rPr>
  </w:style>
  <w:style w:type="paragraph" w:customStyle="1" w:styleId="15">
    <w:name w:val="нум список 1"/>
    <w:rsid w:val="00FC1E21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character" w:customStyle="1" w:styleId="apple-converted-space">
    <w:name w:val="apple-converted-space"/>
    <w:rsid w:val="00FC1E21"/>
  </w:style>
  <w:style w:type="paragraph" w:customStyle="1" w:styleId="formattexttopleveltext">
    <w:name w:val="formattext topleveltext"/>
    <w:basedOn w:val="a"/>
    <w:rsid w:val="00FC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FC1E2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shd w:val="clear" w:color="auto" w:fill="F0F0F0"/>
    </w:rPr>
  </w:style>
  <w:style w:type="paragraph" w:customStyle="1" w:styleId="heading">
    <w:name w:val="heading"/>
    <w:basedOn w:val="a"/>
    <w:rsid w:val="00FC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rmal (Web)"/>
    <w:aliases w:val="Обычный (Web) Знак"/>
    <w:basedOn w:val="a"/>
    <w:link w:val="af5"/>
    <w:uiPriority w:val="99"/>
    <w:unhideWhenUsed/>
    <w:rsid w:val="00FC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header"/>
    <w:basedOn w:val="a"/>
    <w:link w:val="af7"/>
    <w:rsid w:val="00FC1E2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Верхний колонтитул Знак"/>
    <w:basedOn w:val="a2"/>
    <w:link w:val="af6"/>
    <w:rsid w:val="00FC1E21"/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Нормальный (таблица)"/>
    <w:basedOn w:val="a"/>
    <w:next w:val="a"/>
    <w:rsid w:val="00FC1E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f9">
    <w:name w:val="Не вступил в силу"/>
    <w:uiPriority w:val="99"/>
    <w:rsid w:val="00FC1E21"/>
    <w:rPr>
      <w:color w:val="008080"/>
    </w:rPr>
  </w:style>
  <w:style w:type="character" w:customStyle="1" w:styleId="20">
    <w:name w:val="Заголовок 2 Знак"/>
    <w:basedOn w:val="a2"/>
    <w:link w:val="2"/>
    <w:rsid w:val="00383E6E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rsid w:val="00383E6E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50">
    <w:name w:val="Заголовок 5 Знак"/>
    <w:basedOn w:val="a2"/>
    <w:link w:val="5"/>
    <w:semiHidden/>
    <w:rsid w:val="00383E6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2"/>
    <w:link w:val="8"/>
    <w:rsid w:val="00383E6E"/>
    <w:rPr>
      <w:rFonts w:ascii="Arial" w:eastAsia="Lucida Sans Unicode" w:hAnsi="Arial" w:cs="Times New Roman"/>
      <w:b/>
      <w:bCs/>
      <w:sz w:val="21"/>
      <w:szCs w:val="21"/>
      <w:lang w:eastAsia="ar-SA"/>
    </w:rPr>
  </w:style>
  <w:style w:type="character" w:customStyle="1" w:styleId="90">
    <w:name w:val="Заголовок 9 Знак"/>
    <w:basedOn w:val="a2"/>
    <w:link w:val="9"/>
    <w:rsid w:val="00383E6E"/>
    <w:rPr>
      <w:rFonts w:ascii="Arial" w:eastAsia="Lucida Sans Unicode" w:hAnsi="Arial" w:cs="Times New Roman"/>
      <w:b/>
      <w:bCs/>
      <w:sz w:val="21"/>
      <w:szCs w:val="21"/>
      <w:lang w:eastAsia="ar-SA"/>
    </w:rPr>
  </w:style>
  <w:style w:type="character" w:customStyle="1" w:styleId="WW8Num4z1">
    <w:name w:val="WW8Num4z1"/>
    <w:rsid w:val="00383E6E"/>
    <w:rPr>
      <w:sz w:val="24"/>
      <w:szCs w:val="24"/>
    </w:rPr>
  </w:style>
  <w:style w:type="character" w:customStyle="1" w:styleId="WW8Num5z1">
    <w:name w:val="WW8Num5z1"/>
    <w:rsid w:val="00383E6E"/>
    <w:rPr>
      <w:rFonts w:ascii="Times New Roman" w:hAnsi="Times New Roman"/>
      <w:sz w:val="24"/>
      <w:szCs w:val="24"/>
    </w:rPr>
  </w:style>
  <w:style w:type="character" w:customStyle="1" w:styleId="WW8Num6z1">
    <w:name w:val="WW8Num6z1"/>
    <w:rsid w:val="00383E6E"/>
    <w:rPr>
      <w:rFonts w:ascii="Times New Roman" w:hAnsi="Times New Roman"/>
      <w:sz w:val="24"/>
      <w:szCs w:val="24"/>
    </w:rPr>
  </w:style>
  <w:style w:type="character" w:customStyle="1" w:styleId="WW8Num7z0">
    <w:name w:val="WW8Num7z0"/>
    <w:rsid w:val="00383E6E"/>
    <w:rPr>
      <w:rFonts w:ascii="Symbol" w:hAnsi="Symbol" w:cs="OpenSymbol"/>
    </w:rPr>
  </w:style>
  <w:style w:type="character" w:customStyle="1" w:styleId="Absatz-Standardschriftart">
    <w:name w:val="Absatz-Standardschriftart"/>
    <w:rsid w:val="00383E6E"/>
  </w:style>
  <w:style w:type="character" w:customStyle="1" w:styleId="WW8Num8z0">
    <w:name w:val="WW8Num8z0"/>
    <w:rsid w:val="00383E6E"/>
    <w:rPr>
      <w:rFonts w:ascii="Symbol" w:hAnsi="Symbol" w:cs="OpenSymbol"/>
    </w:rPr>
  </w:style>
  <w:style w:type="character" w:customStyle="1" w:styleId="WW-Absatz-Standardschriftart">
    <w:name w:val="WW-Absatz-Standardschriftart"/>
    <w:rsid w:val="00383E6E"/>
  </w:style>
  <w:style w:type="character" w:customStyle="1" w:styleId="WW-Absatz-Standardschriftart1">
    <w:name w:val="WW-Absatz-Standardschriftart1"/>
    <w:rsid w:val="00383E6E"/>
  </w:style>
  <w:style w:type="character" w:customStyle="1" w:styleId="WW-Absatz-Standardschriftart11">
    <w:name w:val="WW-Absatz-Standardschriftart11"/>
    <w:rsid w:val="00383E6E"/>
  </w:style>
  <w:style w:type="character" w:customStyle="1" w:styleId="WW-Absatz-Standardschriftart111">
    <w:name w:val="WW-Absatz-Standardschriftart111"/>
    <w:rsid w:val="00383E6E"/>
  </w:style>
  <w:style w:type="character" w:customStyle="1" w:styleId="WW-Absatz-Standardschriftart1111">
    <w:name w:val="WW-Absatz-Standardschriftart1111"/>
    <w:rsid w:val="00383E6E"/>
  </w:style>
  <w:style w:type="character" w:customStyle="1" w:styleId="WW-Absatz-Standardschriftart11111">
    <w:name w:val="WW-Absatz-Standardschriftart11111"/>
    <w:rsid w:val="00383E6E"/>
  </w:style>
  <w:style w:type="character" w:customStyle="1" w:styleId="WW-Absatz-Standardschriftart111111">
    <w:name w:val="WW-Absatz-Standardschriftart111111"/>
    <w:rsid w:val="00383E6E"/>
  </w:style>
  <w:style w:type="character" w:customStyle="1" w:styleId="WW-Absatz-Standardschriftart1111111">
    <w:name w:val="WW-Absatz-Standardschriftart1111111"/>
    <w:rsid w:val="00383E6E"/>
  </w:style>
  <w:style w:type="character" w:customStyle="1" w:styleId="WW-Absatz-Standardschriftart11111111">
    <w:name w:val="WW-Absatz-Standardschriftart11111111"/>
    <w:rsid w:val="00383E6E"/>
  </w:style>
  <w:style w:type="character" w:customStyle="1" w:styleId="WW-Absatz-Standardschriftart111111111">
    <w:name w:val="WW-Absatz-Standardschriftart111111111"/>
    <w:rsid w:val="00383E6E"/>
  </w:style>
  <w:style w:type="character" w:customStyle="1" w:styleId="WW-Absatz-Standardschriftart1111111111">
    <w:name w:val="WW-Absatz-Standardschriftart1111111111"/>
    <w:rsid w:val="00383E6E"/>
  </w:style>
  <w:style w:type="character" w:customStyle="1" w:styleId="WW-Absatz-Standardschriftart11111111111">
    <w:name w:val="WW-Absatz-Standardschriftart11111111111"/>
    <w:rsid w:val="00383E6E"/>
  </w:style>
  <w:style w:type="character" w:customStyle="1" w:styleId="WW-Absatz-Standardschriftart111111111111">
    <w:name w:val="WW-Absatz-Standardschriftart111111111111"/>
    <w:rsid w:val="00383E6E"/>
  </w:style>
  <w:style w:type="character" w:customStyle="1" w:styleId="WW-Absatz-Standardschriftart1111111111111">
    <w:name w:val="WW-Absatz-Standardschriftart1111111111111"/>
    <w:rsid w:val="00383E6E"/>
  </w:style>
  <w:style w:type="character" w:customStyle="1" w:styleId="WW8Num3z0">
    <w:name w:val="WW8Num3z0"/>
    <w:rsid w:val="00383E6E"/>
    <w:rPr>
      <w:b w:val="0"/>
      <w:sz w:val="24"/>
      <w:szCs w:val="24"/>
    </w:rPr>
  </w:style>
  <w:style w:type="character" w:customStyle="1" w:styleId="WW-Absatz-Standardschriftart11111111111111">
    <w:name w:val="WW-Absatz-Standardschriftart11111111111111"/>
    <w:rsid w:val="00383E6E"/>
  </w:style>
  <w:style w:type="character" w:customStyle="1" w:styleId="WW-Absatz-Standardschriftart111111111111111">
    <w:name w:val="WW-Absatz-Standardschriftart111111111111111"/>
    <w:rsid w:val="00383E6E"/>
  </w:style>
  <w:style w:type="character" w:customStyle="1" w:styleId="16">
    <w:name w:val="Основной шрифт абзаца1"/>
    <w:rsid w:val="00383E6E"/>
  </w:style>
  <w:style w:type="character" w:customStyle="1" w:styleId="afa">
    <w:name w:val="Символ нумерации"/>
    <w:rsid w:val="00383E6E"/>
    <w:rPr>
      <w:rFonts w:ascii="Times New Roman" w:hAnsi="Times New Roman"/>
      <w:sz w:val="24"/>
      <w:szCs w:val="24"/>
    </w:rPr>
  </w:style>
  <w:style w:type="character" w:customStyle="1" w:styleId="afb">
    <w:name w:val="Маркеры списка"/>
    <w:rsid w:val="00383E6E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383E6E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c">
    <w:name w:val="List"/>
    <w:basedOn w:val="a1"/>
    <w:rsid w:val="00383E6E"/>
    <w:pPr>
      <w:widowControl/>
      <w:suppressAutoHyphens/>
    </w:pPr>
    <w:rPr>
      <w:rFonts w:cs="Mangal"/>
      <w:sz w:val="28"/>
      <w:szCs w:val="28"/>
      <w:lang w:eastAsia="ar-SA"/>
    </w:rPr>
  </w:style>
  <w:style w:type="paragraph" w:customStyle="1" w:styleId="17">
    <w:name w:val="Название1"/>
    <w:basedOn w:val="a"/>
    <w:rsid w:val="00383E6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383E6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d">
    <w:name w:val="Содержимое таблицы"/>
    <w:basedOn w:val="a"/>
    <w:rsid w:val="00383E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e">
    <w:name w:val="Заголовок таблицы"/>
    <w:basedOn w:val="afd"/>
    <w:rsid w:val="00383E6E"/>
    <w:pPr>
      <w:jc w:val="center"/>
    </w:pPr>
    <w:rPr>
      <w:b/>
      <w:bCs/>
    </w:rPr>
  </w:style>
  <w:style w:type="paragraph" w:customStyle="1" w:styleId="19">
    <w:name w:val="Цитата1"/>
    <w:basedOn w:val="a"/>
    <w:rsid w:val="00383E6E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a">
    <w:name w:val="Стиль1"/>
    <w:basedOn w:val="a"/>
    <w:rsid w:val="00383E6E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aff">
    <w:name w:val="Стиль"/>
    <w:rsid w:val="00383E6E"/>
    <w:pPr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">
    <w:name w:val="Стиль2"/>
    <w:basedOn w:val="1a"/>
    <w:rsid w:val="00383E6E"/>
    <w:pPr>
      <w:spacing w:before="60"/>
      <w:ind w:left="1296" w:hanging="1296"/>
      <w:outlineLvl w:val="6"/>
    </w:pPr>
  </w:style>
  <w:style w:type="paragraph" w:styleId="aff0">
    <w:name w:val="Body Text Indent"/>
    <w:basedOn w:val="a"/>
    <w:link w:val="aff1"/>
    <w:rsid w:val="00383E6E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1">
    <w:name w:val="Основной текст с отступом Знак"/>
    <w:basedOn w:val="a2"/>
    <w:link w:val="aff0"/>
    <w:rsid w:val="00383E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a0"/>
    <w:next w:val="a1"/>
    <w:rsid w:val="00383E6E"/>
    <w:pPr>
      <w:numPr>
        <w:numId w:val="1"/>
      </w:numPr>
    </w:pPr>
    <w:rPr>
      <w:b/>
      <w:bCs/>
      <w:sz w:val="21"/>
      <w:szCs w:val="21"/>
    </w:rPr>
  </w:style>
  <w:style w:type="table" w:styleId="aff2">
    <w:name w:val="Table Grid"/>
    <w:basedOn w:val="a3"/>
    <w:rsid w:val="00383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semiHidden/>
    <w:rsid w:val="00383E6E"/>
  </w:style>
  <w:style w:type="paragraph" w:customStyle="1" w:styleId="1c">
    <w:name w:val="Знак Знак Знак Знак Знак Знак1 Знак"/>
    <w:basedOn w:val="a"/>
    <w:rsid w:val="00383E6E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character" w:customStyle="1" w:styleId="af5">
    <w:name w:val="Обычный (веб) Знак"/>
    <w:aliases w:val="Обычный (Web) Знак Знак"/>
    <w:basedOn w:val="a2"/>
    <w:link w:val="af4"/>
    <w:locked/>
    <w:rsid w:val="00383E6E"/>
    <w:rPr>
      <w:rFonts w:ascii="Times New Roman" w:eastAsia="Times New Roman" w:hAnsi="Times New Roman" w:cs="Times New Roman"/>
      <w:sz w:val="24"/>
      <w:szCs w:val="24"/>
    </w:rPr>
  </w:style>
  <w:style w:type="character" w:styleId="aff3">
    <w:name w:val="FollowedHyperlink"/>
    <w:basedOn w:val="a2"/>
    <w:uiPriority w:val="99"/>
    <w:unhideWhenUsed/>
    <w:rsid w:val="00383E6E"/>
    <w:rPr>
      <w:color w:val="800080" w:themeColor="followedHyperlink"/>
      <w:u w:val="single"/>
    </w:rPr>
  </w:style>
  <w:style w:type="paragraph" w:customStyle="1" w:styleId="xl63">
    <w:name w:val="xl63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</w:rPr>
  </w:style>
  <w:style w:type="paragraph" w:customStyle="1" w:styleId="xl64">
    <w:name w:val="xl64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5">
    <w:name w:val="xl65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6">
    <w:name w:val="xl66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character" w:customStyle="1" w:styleId="blk">
    <w:name w:val="blk"/>
    <w:basedOn w:val="a2"/>
    <w:rsid w:val="00383E6E"/>
  </w:style>
  <w:style w:type="paragraph" w:styleId="22">
    <w:name w:val="Body Text Indent 2"/>
    <w:basedOn w:val="a"/>
    <w:link w:val="23"/>
    <w:unhideWhenUsed/>
    <w:rsid w:val="00383E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383E6E"/>
  </w:style>
  <w:style w:type="character" w:customStyle="1" w:styleId="-">
    <w:name w:val="Интернет-ссылка"/>
    <w:semiHidden/>
    <w:rsid w:val="00383E6E"/>
    <w:rPr>
      <w:color w:val="0000FF"/>
      <w:u w:val="single"/>
    </w:rPr>
  </w:style>
  <w:style w:type="paragraph" w:customStyle="1" w:styleId="aff4">
    <w:name w:val="Знак"/>
    <w:basedOn w:val="a"/>
    <w:rsid w:val="00383E6E"/>
    <w:pPr>
      <w:tabs>
        <w:tab w:val="left" w:pos="1134"/>
      </w:tabs>
      <w:spacing w:after="160" w:line="240" w:lineRule="exact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aff5">
    <w:name w:val="Date"/>
    <w:basedOn w:val="a"/>
    <w:next w:val="a"/>
    <w:link w:val="aff6"/>
    <w:rsid w:val="003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Дата Знак"/>
    <w:basedOn w:val="a2"/>
    <w:link w:val="aff5"/>
    <w:rsid w:val="00383E6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383E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f7">
    <w:name w:val="footnote text"/>
    <w:basedOn w:val="a"/>
    <w:link w:val="aff8"/>
    <w:rsid w:val="00C06C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8">
    <w:name w:val="Текст сноски Знак"/>
    <w:basedOn w:val="a2"/>
    <w:link w:val="aff7"/>
    <w:rsid w:val="00C06C8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9">
    <w:name w:val="footnote reference"/>
    <w:rsid w:val="00C06C8D"/>
    <w:rPr>
      <w:vertAlign w:val="superscript"/>
    </w:rPr>
  </w:style>
  <w:style w:type="character" w:customStyle="1" w:styleId="1d">
    <w:name w:val="Заголовок №1_"/>
    <w:link w:val="1e"/>
    <w:locked/>
    <w:rsid w:val="00C06C8D"/>
    <w:rPr>
      <w:shd w:val="clear" w:color="auto" w:fill="FFFFFF"/>
    </w:rPr>
  </w:style>
  <w:style w:type="paragraph" w:customStyle="1" w:styleId="1e">
    <w:name w:val="Заголовок №1"/>
    <w:basedOn w:val="a"/>
    <w:link w:val="1d"/>
    <w:rsid w:val="00C06C8D"/>
    <w:pPr>
      <w:shd w:val="clear" w:color="auto" w:fill="FFFFFF"/>
      <w:spacing w:after="0" w:line="269" w:lineRule="exact"/>
      <w:jc w:val="right"/>
      <w:outlineLvl w:val="0"/>
    </w:pPr>
  </w:style>
  <w:style w:type="character" w:customStyle="1" w:styleId="FontStyle27">
    <w:name w:val="Font Style27"/>
    <w:rsid w:val="00C06C8D"/>
    <w:rPr>
      <w:rFonts w:ascii="Arial Narrow" w:hAnsi="Arial Narrow" w:hint="default"/>
      <w:sz w:val="26"/>
    </w:rPr>
  </w:style>
  <w:style w:type="character" w:customStyle="1" w:styleId="affa">
    <w:name w:val="Основной текст_"/>
    <w:basedOn w:val="a2"/>
    <w:link w:val="1f"/>
    <w:rsid w:val="0004270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_"/>
    <w:basedOn w:val="a2"/>
    <w:link w:val="25"/>
    <w:rsid w:val="0004270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basedOn w:val="a2"/>
    <w:link w:val="32"/>
    <w:rsid w:val="0004270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51">
    <w:name w:val="Основной текст (5)_"/>
    <w:basedOn w:val="a2"/>
    <w:link w:val="52"/>
    <w:rsid w:val="0004270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f">
    <w:name w:val="Основной текст1"/>
    <w:basedOn w:val="a"/>
    <w:link w:val="affa"/>
    <w:rsid w:val="00042700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Основной текст (2)"/>
    <w:basedOn w:val="a"/>
    <w:link w:val="24"/>
    <w:rsid w:val="00042700"/>
    <w:pPr>
      <w:shd w:val="clear" w:color="auto" w:fill="FFFFFF"/>
      <w:spacing w:after="180" w:line="379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042700"/>
    <w:pPr>
      <w:shd w:val="clear" w:color="auto" w:fill="FFFFFF"/>
      <w:spacing w:before="360" w:after="240" w:line="298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52">
    <w:name w:val="Основной текст (5)"/>
    <w:basedOn w:val="a"/>
    <w:link w:val="51"/>
    <w:rsid w:val="00042700"/>
    <w:pPr>
      <w:shd w:val="clear" w:color="auto" w:fill="FFFFFF"/>
      <w:spacing w:after="0" w:line="226" w:lineRule="exac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26">
    <w:name w:val="List 2"/>
    <w:basedOn w:val="a"/>
    <w:rsid w:val="0004270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Normal Indent"/>
    <w:basedOn w:val="a"/>
    <w:rsid w:val="0004270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fc">
    <w:name w:val="Strong"/>
    <w:basedOn w:val="a2"/>
    <w:uiPriority w:val="22"/>
    <w:qFormat/>
    <w:rsid w:val="00042700"/>
    <w:rPr>
      <w:b/>
      <w:bCs/>
    </w:rPr>
  </w:style>
  <w:style w:type="paragraph" w:customStyle="1" w:styleId="western">
    <w:name w:val="western"/>
    <w:basedOn w:val="a"/>
    <w:rsid w:val="00042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1st">
    <w:name w:val="tex1s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2st">
    <w:name w:val="tex2s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5st">
    <w:name w:val="tex5s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913E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styleId="27">
    <w:name w:val="Body Text 2"/>
    <w:basedOn w:val="a"/>
    <w:link w:val="28"/>
    <w:unhideWhenUsed/>
    <w:rsid w:val="00913E69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rsid w:val="00913E69"/>
  </w:style>
  <w:style w:type="paragraph" w:customStyle="1" w:styleId="s1">
    <w:name w:val="s_1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d">
    <w:name w:val="endnote text"/>
    <w:basedOn w:val="a"/>
    <w:link w:val="affe"/>
    <w:rsid w:val="00913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rsid w:val="00913E69"/>
    <w:rPr>
      <w:rFonts w:ascii="Times New Roman" w:eastAsia="Times New Roman" w:hAnsi="Times New Roman" w:cs="Times New Roman"/>
      <w:sz w:val="20"/>
      <w:szCs w:val="20"/>
    </w:rPr>
  </w:style>
  <w:style w:type="paragraph" w:customStyle="1" w:styleId="unformattext">
    <w:name w:val="unformattex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0">
    <w:name w:val="Без интервала1"/>
    <w:uiPriority w:val="99"/>
    <w:rsid w:val="003E3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Заголовок статьи"/>
    <w:basedOn w:val="a"/>
    <w:next w:val="a"/>
    <w:uiPriority w:val="99"/>
    <w:rsid w:val="007C64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ConsNonformat">
    <w:name w:val="ConsNonformat"/>
    <w:uiPriority w:val="99"/>
    <w:rsid w:val="005E25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33">
    <w:name w:val="Заголовок №3_"/>
    <w:basedOn w:val="a2"/>
    <w:link w:val="34"/>
    <w:rsid w:val="00D6315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Заголовок №3"/>
    <w:basedOn w:val="a"/>
    <w:link w:val="33"/>
    <w:rsid w:val="00D63155"/>
    <w:pPr>
      <w:shd w:val="clear" w:color="auto" w:fill="FFFFFF"/>
      <w:spacing w:before="360" w:after="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ListLabel11">
    <w:name w:val="ListLabel 11"/>
    <w:rsid w:val="00D63155"/>
    <w:rPr>
      <w:rFonts w:ascii="Times New Roman" w:hAnsi="Times New Roman" w:cs="Times New Roman"/>
      <w:color w:val="FF0000"/>
      <w:sz w:val="28"/>
      <w:szCs w:val="28"/>
    </w:rPr>
  </w:style>
  <w:style w:type="paragraph" w:customStyle="1" w:styleId="consplusnormal1">
    <w:name w:val="consplusnormal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Основной текст3"/>
    <w:basedOn w:val="a"/>
    <w:rsid w:val="002C0579"/>
    <w:pPr>
      <w:shd w:val="clear" w:color="auto" w:fill="FFFFFF"/>
      <w:spacing w:after="360" w:line="317" w:lineRule="exact"/>
      <w:jc w:val="center"/>
    </w:pPr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revann">
    <w:name w:val="rev_ann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mailrucssattributepostfix">
    <w:name w:val="consplusnormal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mailrucssattributepostfixmailrucssattributepostfix">
    <w:name w:val="msobodytext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mailrucssattributepostfixmailrucssattributepostfix">
    <w:name w:val="normal1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3">
    <w:name w:val="Основной текст5"/>
    <w:basedOn w:val="a"/>
    <w:rsid w:val="005226DD"/>
    <w:pPr>
      <w:shd w:val="clear" w:color="auto" w:fill="FFFFFF"/>
      <w:spacing w:after="0" w:line="605" w:lineRule="exact"/>
    </w:pPr>
    <w:rPr>
      <w:sz w:val="27"/>
      <w:szCs w:val="27"/>
    </w:rPr>
  </w:style>
  <w:style w:type="paragraph" w:customStyle="1" w:styleId="empty">
    <w:name w:val="empty"/>
    <w:basedOn w:val="a"/>
    <w:rsid w:val="0052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2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52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2"/>
    <w:rsid w:val="005226DD"/>
  </w:style>
  <w:style w:type="character" w:customStyle="1" w:styleId="29">
    <w:name w:val="Заголовок №2_"/>
    <w:basedOn w:val="a2"/>
    <w:link w:val="2a"/>
    <w:rsid w:val="00FE68C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2"/>
    <w:link w:val="60"/>
    <w:rsid w:val="00FE68C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2"/>
    <w:link w:val="70"/>
    <w:rsid w:val="00FE68C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4pt">
    <w:name w:val="Основной текст (7) + 14 pt;Не полужирный;Не курсив"/>
    <w:basedOn w:val="7"/>
    <w:rsid w:val="00FE68CF"/>
    <w:rPr>
      <w:b/>
      <w:bCs/>
      <w:i/>
      <w:iCs/>
      <w:sz w:val="28"/>
      <w:szCs w:val="28"/>
    </w:rPr>
  </w:style>
  <w:style w:type="character" w:customStyle="1" w:styleId="91">
    <w:name w:val="Основной текст (9)_"/>
    <w:basedOn w:val="a2"/>
    <w:link w:val="92"/>
    <w:rsid w:val="00FE68C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1">
    <w:name w:val="Основной текст4"/>
    <w:basedOn w:val="affa"/>
    <w:rsid w:val="00FE68CF"/>
    <w:rPr>
      <w:sz w:val="28"/>
      <w:szCs w:val="28"/>
      <w:u w:val="single"/>
      <w:shd w:val="clear" w:color="auto" w:fill="FFFFFF"/>
    </w:rPr>
  </w:style>
  <w:style w:type="character" w:customStyle="1" w:styleId="11pt">
    <w:name w:val="Основной текст + 11 pt;Полужирный;Курсив"/>
    <w:basedOn w:val="affa"/>
    <w:rsid w:val="00FE68CF"/>
    <w:rPr>
      <w:b/>
      <w:bCs/>
      <w:i/>
      <w:iCs/>
      <w:sz w:val="22"/>
      <w:szCs w:val="22"/>
      <w:shd w:val="clear" w:color="auto" w:fill="FFFFFF"/>
    </w:rPr>
  </w:style>
  <w:style w:type="paragraph" w:customStyle="1" w:styleId="2a">
    <w:name w:val="Заголовок №2"/>
    <w:basedOn w:val="a"/>
    <w:link w:val="29"/>
    <w:rsid w:val="00FE68CF"/>
    <w:pPr>
      <w:shd w:val="clear" w:color="auto" w:fill="FFFFFF"/>
      <w:spacing w:before="180" w:after="0" w:line="32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1">
    <w:name w:val="Основной текст6"/>
    <w:basedOn w:val="a"/>
    <w:rsid w:val="00FE68CF"/>
    <w:pPr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FE68CF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70">
    <w:name w:val="Основной текст (7)"/>
    <w:basedOn w:val="a"/>
    <w:link w:val="7"/>
    <w:rsid w:val="00FE68CF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</w:rPr>
  </w:style>
  <w:style w:type="paragraph" w:customStyle="1" w:styleId="92">
    <w:name w:val="Основной текст (9)"/>
    <w:basedOn w:val="a"/>
    <w:link w:val="91"/>
    <w:rsid w:val="00FE68CF"/>
    <w:pPr>
      <w:shd w:val="clear" w:color="auto" w:fill="FFFFFF"/>
      <w:spacing w:before="240" w:after="0" w:line="298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ff0">
    <w:name w:val="Основное меню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f1">
    <w:name w:val="Интерактивный заголовок"/>
    <w:basedOn w:val="a0"/>
    <w:next w:val="a"/>
    <w:uiPriority w:val="99"/>
    <w:rsid w:val="009A7751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sz w:val="22"/>
      <w:szCs w:val="22"/>
      <w:u w:val="single"/>
      <w:lang w:eastAsia="ru-RU"/>
    </w:rPr>
  </w:style>
  <w:style w:type="paragraph" w:customStyle="1" w:styleId="afff2">
    <w:name w:val="Текст (лев. подпись)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3">
    <w:name w:val="Колонтитул (левый)"/>
    <w:basedOn w:val="afff2"/>
    <w:next w:val="a"/>
    <w:uiPriority w:val="99"/>
    <w:rsid w:val="009A7751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afff5">
    <w:name w:val="Колонтитул (правый)"/>
    <w:basedOn w:val="afff4"/>
    <w:next w:val="a"/>
    <w:uiPriority w:val="99"/>
    <w:rsid w:val="009A7751"/>
    <w:rPr>
      <w:sz w:val="14"/>
      <w:szCs w:val="14"/>
    </w:rPr>
  </w:style>
  <w:style w:type="paragraph" w:customStyle="1" w:styleId="afff6">
    <w:name w:val="Комментарий пользователя"/>
    <w:basedOn w:val="af3"/>
    <w:next w:val="a"/>
    <w:uiPriority w:val="99"/>
    <w:rsid w:val="009A7751"/>
    <w:pPr>
      <w:spacing w:before="0"/>
      <w:jc w:val="left"/>
    </w:pPr>
    <w:rPr>
      <w:rFonts w:cs="Arial"/>
      <w:i/>
      <w:iCs/>
      <w:color w:val="000080"/>
      <w:sz w:val="20"/>
      <w:szCs w:val="20"/>
      <w:shd w:val="clear" w:color="auto" w:fill="auto"/>
    </w:rPr>
  </w:style>
  <w:style w:type="character" w:customStyle="1" w:styleId="afff7">
    <w:name w:val="Найденные слова"/>
    <w:basedOn w:val="af"/>
    <w:uiPriority w:val="99"/>
    <w:rsid w:val="009A7751"/>
    <w:rPr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f9">
    <w:name w:val="Оглавление"/>
    <w:basedOn w:val="af1"/>
    <w:next w:val="a"/>
    <w:uiPriority w:val="99"/>
    <w:rsid w:val="009A7751"/>
    <w:pPr>
      <w:widowControl w:val="0"/>
      <w:ind w:left="140"/>
    </w:pPr>
    <w:rPr>
      <w:sz w:val="20"/>
      <w:szCs w:val="20"/>
    </w:rPr>
  </w:style>
  <w:style w:type="paragraph" w:customStyle="1" w:styleId="afffa">
    <w:name w:val="Переменная часть"/>
    <w:basedOn w:val="afff0"/>
    <w:next w:val="a"/>
    <w:uiPriority w:val="99"/>
    <w:rsid w:val="009A7751"/>
    <w:rPr>
      <w:sz w:val="18"/>
      <w:szCs w:val="18"/>
    </w:rPr>
  </w:style>
  <w:style w:type="paragraph" w:customStyle="1" w:styleId="afffb">
    <w:name w:val="Постоянная часть"/>
    <w:basedOn w:val="afff0"/>
    <w:next w:val="a"/>
    <w:uiPriority w:val="99"/>
    <w:rsid w:val="009A7751"/>
    <w:rPr>
      <w:sz w:val="20"/>
      <w:szCs w:val="20"/>
    </w:rPr>
  </w:style>
  <w:style w:type="character" w:customStyle="1" w:styleId="afffc">
    <w:name w:val="Продолжение ссылки"/>
    <w:basedOn w:val="af0"/>
    <w:uiPriority w:val="99"/>
    <w:rsid w:val="009A7751"/>
    <w:rPr>
      <w:sz w:val="20"/>
      <w:szCs w:val="20"/>
      <w:u w:val="single"/>
    </w:rPr>
  </w:style>
  <w:style w:type="paragraph" w:customStyle="1" w:styleId="afffd">
    <w:name w:val="Словарная статья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fe">
    <w:name w:val="Текст (справка)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</w:rPr>
  </w:style>
  <w:style w:type="character" w:customStyle="1" w:styleId="affff">
    <w:name w:val="Утратил силу"/>
    <w:uiPriority w:val="99"/>
    <w:rsid w:val="009A7751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"/>
    <w:uiPriority w:val="99"/>
    <w:rsid w:val="009A7751"/>
    <w:pPr>
      <w:widowControl w:val="0"/>
      <w:numPr>
        <w:numId w:val="2"/>
      </w:numPr>
      <w:adjustRightInd w:val="0"/>
      <w:spacing w:after="160"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paragraph" w:customStyle="1" w:styleId="affff0">
    <w:name w:val="Знак Знак Знак Знак Знак"/>
    <w:basedOn w:val="a"/>
    <w:uiPriority w:val="99"/>
    <w:rsid w:val="009A7751"/>
    <w:pPr>
      <w:widowControl w:val="0"/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paragraph" w:customStyle="1" w:styleId="affff1">
    <w:name w:val="Знак Знак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ff2">
    <w:name w:val="Знак Знак Знак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f1">
    <w:name w:val="Знак Знак Знак1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b">
    <w:name w:val="Знак Знак Знак2"/>
    <w:basedOn w:val="a"/>
    <w:uiPriority w:val="99"/>
    <w:rsid w:val="009A7751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paragraph" w:customStyle="1" w:styleId="1f2">
    <w:name w:val="Знак Знак Знак Знак Знак1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c">
    <w:name w:val="Знак Знак Знак Знак Знак2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Cell">
    <w:name w:val="ConsCell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f3">
    <w:name w:val="Знак Знак1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ff3">
    <w:name w:val="Знак Знак Знак Знак Знак Знак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FontStyle11">
    <w:name w:val="Font Style11"/>
    <w:uiPriority w:val="99"/>
    <w:rsid w:val="009A7751"/>
    <w:rPr>
      <w:rFonts w:ascii="Times New Roman" w:hAnsi="Times New Roman" w:cs="Times New Roman"/>
      <w:sz w:val="26"/>
      <w:szCs w:val="26"/>
    </w:rPr>
  </w:style>
  <w:style w:type="paragraph" w:customStyle="1" w:styleId="1f4">
    <w:name w:val="Абзац списка1"/>
    <w:basedOn w:val="a"/>
    <w:rsid w:val="009A7751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affff4">
    <w:name w:val="Обычный (паспорт)"/>
    <w:basedOn w:val="a"/>
    <w:rsid w:val="009A7751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5">
    <w:name w:val="Жирный (паспорт)"/>
    <w:basedOn w:val="a"/>
    <w:rsid w:val="009A7751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paragraph" w:styleId="36">
    <w:name w:val="Body Text Indent 3"/>
    <w:basedOn w:val="a"/>
    <w:link w:val="37"/>
    <w:semiHidden/>
    <w:rsid w:val="009A7751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semiHidden/>
    <w:rsid w:val="009A7751"/>
    <w:rPr>
      <w:rFonts w:ascii="Calibri" w:eastAsia="Times New Roman" w:hAnsi="Calibri" w:cs="Times New Roman"/>
      <w:sz w:val="16"/>
      <w:szCs w:val="16"/>
      <w:lang w:eastAsia="en-US"/>
    </w:rPr>
  </w:style>
  <w:style w:type="character" w:styleId="affff6">
    <w:name w:val="endnote reference"/>
    <w:rsid w:val="009A7751"/>
    <w:rPr>
      <w:vertAlign w:val="superscript"/>
    </w:rPr>
  </w:style>
  <w:style w:type="paragraph" w:customStyle="1" w:styleId="affff7">
    <w:name w:val="Обычный (без отступа)"/>
    <w:basedOn w:val="a"/>
    <w:rsid w:val="009A775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WW8Num2z0">
    <w:name w:val="WW8Num2z0"/>
    <w:rsid w:val="009A7751"/>
    <w:rPr>
      <w:sz w:val="28"/>
      <w:szCs w:val="28"/>
    </w:rPr>
  </w:style>
  <w:style w:type="paragraph" w:customStyle="1" w:styleId="2-">
    <w:name w:val="Рег. Заголовок 2-го уровня регламента"/>
    <w:basedOn w:val="a"/>
    <w:rsid w:val="00000757"/>
    <w:pPr>
      <w:numPr>
        <w:numId w:val="3"/>
      </w:numPr>
      <w:autoSpaceDE w:val="0"/>
      <w:autoSpaceDN w:val="0"/>
      <w:adjustRightInd w:val="0"/>
      <w:spacing w:before="360" w:after="240" w:line="240" w:lineRule="auto"/>
      <w:ind w:left="1211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rsid w:val="00000757"/>
    <w:pPr>
      <w:numPr>
        <w:ilvl w:val="2"/>
        <w:numId w:val="3"/>
      </w:numPr>
      <w:spacing w:after="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rsid w:val="00000757"/>
    <w:pPr>
      <w:numPr>
        <w:ilvl w:val="1"/>
        <w:numId w:val="3"/>
      </w:numPr>
      <w:autoSpaceDE w:val="0"/>
      <w:autoSpaceDN w:val="0"/>
      <w:adjustRightInd w:val="0"/>
      <w:spacing w:after="0"/>
      <w:ind w:left="1931" w:hanging="36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g-scope">
    <w:name w:val="ng-scope"/>
    <w:basedOn w:val="a2"/>
    <w:rsid w:val="00000757"/>
    <w:rPr>
      <w:rFonts w:cs="Times New Roman"/>
    </w:rPr>
  </w:style>
  <w:style w:type="paragraph" w:customStyle="1" w:styleId="1-">
    <w:name w:val="Рег. Заголовок 1-го уровня регламента"/>
    <w:basedOn w:val="12"/>
    <w:rsid w:val="00000757"/>
    <w:pPr>
      <w:spacing w:before="240" w:after="240" w:line="276" w:lineRule="auto"/>
      <w:ind w:firstLine="0"/>
      <w:jc w:val="center"/>
    </w:pPr>
    <w:rPr>
      <w:iCs/>
      <w:sz w:val="28"/>
      <w:szCs w:val="28"/>
      <w:lang w:eastAsia="ru-RU"/>
    </w:rPr>
  </w:style>
  <w:style w:type="paragraph" w:styleId="affff8">
    <w:name w:val="Document Map"/>
    <w:basedOn w:val="a"/>
    <w:link w:val="affff9"/>
    <w:unhideWhenUsed/>
    <w:rsid w:val="004873D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ff9">
    <w:name w:val="Схема документа Знак"/>
    <w:basedOn w:val="a2"/>
    <w:link w:val="affff8"/>
    <w:rsid w:val="004873D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f5">
    <w:name w:val="Обычный1"/>
    <w:rsid w:val="00476A8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d">
    <w:name w:val="Обычный2"/>
    <w:rsid w:val="00476A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6">
    <w:name w:val="Обычный1"/>
    <w:rsid w:val="00476A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fa">
    <w:name w:val="Block Text"/>
    <w:basedOn w:val="a"/>
    <w:rsid w:val="00812CFE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dcterms:created xsi:type="dcterms:W3CDTF">2019-11-08T08:05:00Z</dcterms:created>
  <dcterms:modified xsi:type="dcterms:W3CDTF">2021-05-04T07:12:00Z</dcterms:modified>
</cp:coreProperties>
</file>