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69" w:rsidRPr="003E097B" w:rsidRDefault="00913E69" w:rsidP="00A3178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r w:rsidR="00A31784">
        <w:rPr>
          <w:rFonts w:ascii="Times New Roman" w:hAnsi="Times New Roman" w:cs="Times New Roman"/>
        </w:rPr>
        <w:t>5/1</w:t>
      </w:r>
      <w:r w:rsidRPr="003E097B">
        <w:rPr>
          <w:rFonts w:ascii="Times New Roman" w:hAnsi="Times New Roman" w:cs="Times New Roman"/>
        </w:rPr>
        <w:t xml:space="preserve">    </w:t>
      </w:r>
      <w:r w:rsidR="00A31784">
        <w:rPr>
          <w:rFonts w:ascii="Times New Roman" w:hAnsi="Times New Roman" w:cs="Times New Roman"/>
        </w:rPr>
        <w:t>12.05</w:t>
      </w:r>
      <w:r w:rsidR="00047440">
        <w:rPr>
          <w:rFonts w:ascii="Times New Roman" w:hAnsi="Times New Roman" w:cs="Times New Roman"/>
        </w:rPr>
        <w:t>.2021</w:t>
      </w:r>
      <w:r w:rsidRPr="003E097B">
        <w:rPr>
          <w:rFonts w:ascii="Times New Roman" w:hAnsi="Times New Roman" w:cs="Times New Roman"/>
        </w:rPr>
        <w:t xml:space="preserve"> г.                                             с. Грабово                                   "Бесплатно"</w:t>
      </w:r>
    </w:p>
    <w:p w:rsidR="00913E69" w:rsidRPr="003E097B" w:rsidRDefault="00913E69" w:rsidP="00A317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3E69" w:rsidRPr="003E097B" w:rsidRDefault="00F64D7D" w:rsidP="00A3178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64D7D">
        <w:rPr>
          <w:rFonts w:ascii="Times New Roman" w:hAnsi="Times New Roman" w:cs="Times New Roman"/>
          <w:b/>
          <w:i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0pt;height:36.6pt;mso-position-horizontal-relative:char;mso-position-vertical-relative:line;v-text-anchor:middle" strokeweight=".26mm">
            <v:fill color2="black"/>
            <v:stroke joinstyle="miter"/>
            <v:shadow on="t" color="black" opacity="52436f" offset=".62mm,.62mm"/>
            <v:textpath style="font-family:&quot;Arial&quot;;font-style:italic;v-text-kern:t" fitpath="t" string="СЕЛЬСКИЕ ВЕДОМОСТИ"/>
          </v:shape>
        </w:pict>
      </w:r>
    </w:p>
    <w:p w:rsidR="00913E69" w:rsidRDefault="00913E69" w:rsidP="00A3178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E097B">
        <w:rPr>
          <w:rFonts w:ascii="Times New Roman" w:hAnsi="Times New Roman" w:cs="Times New Roman"/>
        </w:rPr>
        <w:t xml:space="preserve"> Информационный бюллетень Комитета местного самоуправления Грабовского сельсовета Бессоновского района Пензенской области. Издание официальных документов.</w:t>
      </w:r>
    </w:p>
    <w:p w:rsidR="009D344D" w:rsidRPr="00A31784" w:rsidRDefault="009D344D" w:rsidP="00A31784">
      <w:pPr>
        <w:spacing w:after="0" w:line="240" w:lineRule="auto"/>
        <w:jc w:val="right"/>
        <w:rPr>
          <w:rFonts w:ascii="Arial Narrow" w:hAnsi="Arial Narrow"/>
          <w:color w:val="000000" w:themeColor="text1"/>
        </w:rPr>
      </w:pPr>
    </w:p>
    <w:p w:rsid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caps/>
        </w:rPr>
      </w:pPr>
      <w:r w:rsidRPr="00A31784">
        <w:rPr>
          <w:rFonts w:ascii="Arial Narrow" w:hAnsi="Arial Narrow"/>
          <w:b/>
          <w:caps/>
        </w:rPr>
        <w:t xml:space="preserve">28 июня 2021 года провОДИТСЯ Аукцион по продаже земельнОГО участкА СЕЛЬСКОХОЗЯЙСТВЕННОГО НАЗНАЧЕНИЯ, НАХОДЯЩЕГОСЯ В СОБСТВЕННОСТИ </w:t>
      </w:r>
    </w:p>
    <w:p w:rsid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caps/>
        </w:rPr>
      </w:pPr>
      <w:r w:rsidRPr="00A31784">
        <w:rPr>
          <w:rFonts w:ascii="Arial Narrow" w:hAnsi="Arial Narrow"/>
          <w:b/>
          <w:caps/>
        </w:rPr>
        <w:t>ПЕНЗЕНСКОЙ ОБЛАСТИ</w:t>
      </w: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caps/>
        </w:rPr>
      </w:pP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>Организатор аукциона</w:t>
      </w:r>
      <w:r w:rsidRPr="00A31784">
        <w:rPr>
          <w:rFonts w:ascii="Arial Narrow" w:hAnsi="Arial Narrow"/>
        </w:rPr>
        <w:t xml:space="preserve">: Департамент государственного имущества Пензенской области. </w:t>
      </w: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 xml:space="preserve">Уполномоченный орган и реквизиты решения о проведении аукциона: </w:t>
      </w:r>
      <w:r w:rsidRPr="00A31784">
        <w:rPr>
          <w:rFonts w:ascii="Arial Narrow" w:hAnsi="Arial Narrow"/>
        </w:rPr>
        <w:t>Правительство Пензенской области, распоряжение Правительства Пензенской области от 27.04.2021 № 207-рП «О проведении аукциона по продаже земельного участка, находящегося в собственности Пензенской области».</w:t>
      </w: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 xml:space="preserve">Место, дата, и время проведения аукциона: </w:t>
      </w:r>
      <w:r w:rsidRPr="00A31784">
        <w:rPr>
          <w:rFonts w:ascii="Arial Narrow" w:hAnsi="Arial Narrow"/>
        </w:rPr>
        <w:t>Дата проведения аукциона – 28 июня 2021 года в 10:00 часов (время Московское) по адресу: г. Пенза, 2-ой Виноградный проезд, д. 30, комн. 110. Аукцион является открытым по составу участников и по форме подачи заявок.</w:t>
      </w: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>Порядок проведения аукциона:</w:t>
      </w:r>
      <w:r w:rsidRPr="00A31784">
        <w:rPr>
          <w:rFonts w:ascii="Arial Narrow" w:hAnsi="Arial Narrow"/>
        </w:rPr>
        <w:t xml:space="preserve"> Аукцион проводится в порядке, предусмотренном статьями 39.11, 39.12. Земельного кодекса РФ. Победителем аукциона признается участник аукциона, предложивший наибольшую цену за земельный участок.</w:t>
      </w:r>
    </w:p>
    <w:p w:rsidR="00A31784" w:rsidRPr="00A31784" w:rsidRDefault="00A31784" w:rsidP="00A31784">
      <w:pPr>
        <w:pStyle w:val="a7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sz w:val="22"/>
          <w:szCs w:val="22"/>
        </w:rPr>
      </w:pPr>
      <w:r w:rsidRPr="00A31784">
        <w:rPr>
          <w:rFonts w:ascii="Arial Narrow" w:hAnsi="Arial Narrow"/>
          <w:b/>
          <w:sz w:val="22"/>
          <w:szCs w:val="22"/>
        </w:rPr>
        <w:t xml:space="preserve">Предмет аукциона: </w:t>
      </w:r>
      <w:r w:rsidRPr="00A31784">
        <w:rPr>
          <w:rFonts w:ascii="Arial Narrow" w:hAnsi="Arial Narrow"/>
          <w:sz w:val="22"/>
          <w:szCs w:val="22"/>
        </w:rPr>
        <w:t xml:space="preserve">Продажа земельного участка, находящегося в собственности Пензенской области, с кадастровым номером 58:05:0710102:25 категория: земли сельскохозяйственного назначения, вид разрешенного использования: выращивание зерновых и иных сельскохозяйственных культур, площадью 3219990 кв.м, местоположение установлено относительно ориентира, расположенного за пределами участка. Ориентир жилой дом. Участок находится примерно в 4500 м по направлению на северо-запад от ориентира. Почтовый адрес ориентира: Пензенская область, Бессоновский район, с. Чертково, ул. Центральная, дом 12. Ограничения и обременения права отсутствуют. </w:t>
      </w: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>Начальная цена предмета аукциона (цена земельного участка):</w:t>
      </w:r>
      <w:r w:rsidRPr="00A31784">
        <w:rPr>
          <w:rFonts w:ascii="Arial Narrow" w:hAnsi="Arial Narrow"/>
        </w:rPr>
        <w:t xml:space="preserve"> 10 915 800,0 руб. </w:t>
      </w:r>
      <w:r w:rsidRPr="00A31784">
        <w:rPr>
          <w:rFonts w:ascii="Arial Narrow" w:hAnsi="Arial Narrow"/>
          <w:b/>
        </w:rPr>
        <w:t>Шаг аукциона:</w:t>
      </w:r>
      <w:r w:rsidRPr="00A31784">
        <w:rPr>
          <w:rFonts w:ascii="Arial Narrow" w:hAnsi="Arial Narrow"/>
        </w:rPr>
        <w:t xml:space="preserve"> 109 158,0 руб. 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аукционе:</w:t>
      </w:r>
      <w:r w:rsidRPr="00A31784">
        <w:rPr>
          <w:rFonts w:ascii="Arial Narrow" w:hAnsi="Arial Narrow"/>
        </w:rPr>
        <w:t xml:space="preserve"> Для участия в аукционе заявители представляют следующие документы: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1) заявку на участие в аукционе по установленной форме с указанием банковских реквизитов счета для возврата задатка; 2) копии документов, удостоверяющих личность заявителя (для граждан); 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4) документы, подтверждающие внесение задатка.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>Прием заявок</w:t>
      </w:r>
      <w:r w:rsidRPr="00A31784">
        <w:rPr>
          <w:rFonts w:ascii="Arial Narrow" w:hAnsi="Arial Narrow"/>
        </w:rPr>
        <w:t xml:space="preserve">: в рабочие дни с 9-00 до 18:00 часов (время московское) с 12 мая 2021 г по 22 июня 2021 г. Заявки принимаются по адресу организатора аукциона: г. Пенза, 2-ой Виноградный проезд, д. 30, комн. 105. Форма заявки опубликована на официальном сайте http://torgi.gov.ru/, на сайте организатора торгов </w:t>
      </w:r>
      <w:hyperlink r:id="rId7" w:history="1">
        <w:r w:rsidRPr="00A31784">
          <w:rPr>
            <w:rStyle w:val="a9"/>
            <w:rFonts w:ascii="Arial Narrow" w:hAnsi="Arial Narrow"/>
          </w:rPr>
          <w:t>http://gosim.pnzreg.ru</w:t>
        </w:r>
      </w:hyperlink>
      <w:r w:rsidRPr="00A31784">
        <w:rPr>
          <w:rFonts w:ascii="Arial Narrow" w:hAnsi="Arial Narrow"/>
        </w:rPr>
        <w:t xml:space="preserve">, в информационном бюллетене Грабовского сельсовета Бессоновского района Пензенской области «Сельские ведомости» и может быть подана как в бумажном так и в электронной форме на официальный электронный адрес Организатора аукциона </w:t>
      </w:r>
      <w:r w:rsidRPr="00A31784">
        <w:rPr>
          <w:rFonts w:ascii="Arial Narrow" w:hAnsi="Arial Narrow"/>
          <w:lang w:val="en-US"/>
        </w:rPr>
        <w:t>mgipenza</w:t>
      </w:r>
      <w:r w:rsidRPr="00A31784">
        <w:rPr>
          <w:rFonts w:ascii="Arial Narrow" w:hAnsi="Arial Narrow"/>
        </w:rPr>
        <w:t>@</w:t>
      </w:r>
      <w:r w:rsidRPr="00A31784">
        <w:rPr>
          <w:rFonts w:ascii="Arial Narrow" w:hAnsi="Arial Narrow"/>
          <w:lang w:val="en-US"/>
        </w:rPr>
        <w:t>yandex</w:t>
      </w:r>
      <w:r w:rsidRPr="00A31784">
        <w:rPr>
          <w:rFonts w:ascii="Arial Narrow" w:hAnsi="Arial Narrow"/>
        </w:rPr>
        <w:t>.</w:t>
      </w:r>
      <w:r w:rsidRPr="00A31784">
        <w:rPr>
          <w:rFonts w:ascii="Arial Narrow" w:hAnsi="Arial Narrow"/>
          <w:lang w:val="en-US"/>
        </w:rPr>
        <w:t>ru</w:t>
      </w:r>
      <w:r w:rsidRPr="00A31784">
        <w:rPr>
          <w:rFonts w:ascii="Arial Narrow" w:hAnsi="Arial Narrow"/>
        </w:rPr>
        <w:t>, посредством федеральной государственной информационной системы "Единый портал государственных и муниципальных услуг (функций)" (www.gosuslugi.ru) и региональной государственной информационной системы "Портал государственных и муниципальных услуг (функций) Пензенской области" (</w:t>
      </w:r>
      <w:hyperlink r:id="rId8" w:history="1">
        <w:r w:rsidRPr="00A31784">
          <w:rPr>
            <w:rFonts w:ascii="Arial Narrow" w:hAnsi="Arial Narrow"/>
            <w:color w:val="0563C1"/>
            <w:u w:val="single"/>
          </w:rPr>
          <w:t>www.gosuslugi.pnzreg.ru</w:t>
        </w:r>
      </w:hyperlink>
      <w:r w:rsidRPr="00A31784">
        <w:rPr>
          <w:rFonts w:ascii="Arial Narrow" w:hAnsi="Arial Narrow"/>
        </w:rPr>
        <w:t xml:space="preserve">). Один заявитель вправе подать только одну заявку на участие в аукционе.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По интересующим вопросам можно обращаться к представителю организатора аукциона по тел. 8 (8412) 92-05-29 Орлова Галина Юрьевна. 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 xml:space="preserve">Размер задатка, порядок его внесения участниками аукциона и возврата им задатка, банковские реквизиты счета для перечисления задатка: </w:t>
      </w:r>
      <w:r w:rsidRPr="00A31784">
        <w:rPr>
          <w:rFonts w:ascii="Arial Narrow" w:hAnsi="Arial Narrow"/>
        </w:rPr>
        <w:t>Размер задатка 2 183 160,0 рублей. Задаток перечисляется по следующим реквизитам: Министерство финансов Пензенской области (Департамент государственного имущества Пензенской области 866D73003, ИНН 5836010385, КПП 583501001, р/с 03222643560000005500 в Отделении Пенза Банка России//УФК по Пензенской области г. Пенза БИК ТОФК 015655003, ОКТМО 56701000). В платежном документе в графе «Назначение платежа» должна содержаться ссылка «задаток» и дата проведения аукциона.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lastRenderedPageBreak/>
        <w:t>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пунктами 13, 14 или 20 статьи 39.12 Земельного кодекса РФ, засчитываются в счет цены земельного участка. Задатки, внесенные лицами, не заключившими в установленном настоящей статьей порядке договора купли-продажи земельного участка вследствие уклонения от заключения договора, не возвращаются.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>Определение участников аукциона и оформление протокола рассмотрения заявок</w:t>
      </w:r>
      <w:r w:rsidRPr="00A31784">
        <w:rPr>
          <w:rFonts w:ascii="Arial Narrow" w:hAnsi="Arial Narrow"/>
        </w:rPr>
        <w:t xml:space="preserve"> осуществляются 24 июня 2021 года по адресу организатора аукциона: г. Пенза, 2-ой Виноградный проезд, д. 30, комн. 105.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Заявитель не допускается к участию в аукционе в следующих случаях: 1) непредставление необходимых для участия в аукционе документов или представление недостоверных сведений; 2) непоступление задатка на дату рассмотрения заявок на участие в аукционе; 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участка; 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/>
          <w:spacing w:val="-2"/>
        </w:rPr>
      </w:pPr>
      <w:r w:rsidRPr="00A31784">
        <w:rPr>
          <w:rFonts w:ascii="Arial Narrow" w:hAnsi="Arial Narrow"/>
        </w:rPr>
        <w:t>Договор купли-продажи земельного участка заключается не ранее чем через десять дней со дня размещения информации о результатах аукциона на официальном сайте. С проектом договора купли-продажи земельного участка можно ознакомиться на официальном сайте http://torgi.gov.ru/, на сайте организатора торгов http://gosim.pnzreg.ru, в информационном бюллетене Грабовского сельсовета Бессоновского района Пензенской области «Сельские ведомости».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A31784" w:rsidRPr="00A31784" w:rsidRDefault="00A31784" w:rsidP="00A31784">
      <w:pPr>
        <w:spacing w:after="0" w:line="240" w:lineRule="auto"/>
        <w:jc w:val="right"/>
        <w:rPr>
          <w:rFonts w:ascii="Arial Narrow" w:hAnsi="Arial Narrow"/>
          <w:color w:val="000000"/>
          <w:spacing w:val="2"/>
        </w:rPr>
      </w:pPr>
      <w:r w:rsidRPr="00A31784">
        <w:rPr>
          <w:rFonts w:ascii="Arial Narrow" w:hAnsi="Arial Narrow"/>
          <w:color w:val="000000"/>
          <w:spacing w:val="-2"/>
        </w:rPr>
        <w:t>Приложение 1</w:t>
      </w:r>
    </w:p>
    <w:p w:rsidR="00A31784" w:rsidRPr="00A31784" w:rsidRDefault="00A31784" w:rsidP="00A31784">
      <w:pPr>
        <w:shd w:val="clear" w:color="auto" w:fill="FFFFFF"/>
        <w:spacing w:after="0" w:line="240" w:lineRule="auto"/>
        <w:jc w:val="center"/>
        <w:rPr>
          <w:rFonts w:ascii="Arial Narrow" w:hAnsi="Arial Narrow"/>
          <w:color w:val="000000"/>
          <w:spacing w:val="2"/>
        </w:rPr>
      </w:pPr>
      <w:r w:rsidRPr="00A31784">
        <w:rPr>
          <w:rFonts w:ascii="Arial Narrow" w:hAnsi="Arial Narrow"/>
          <w:color w:val="000000"/>
          <w:spacing w:val="2"/>
        </w:rPr>
        <w:t>ЗАЯВКА № ___</w:t>
      </w:r>
    </w:p>
    <w:p w:rsidR="00A31784" w:rsidRPr="00A31784" w:rsidRDefault="00A31784" w:rsidP="00A31784">
      <w:pPr>
        <w:shd w:val="clear" w:color="auto" w:fill="FFFFFF"/>
        <w:spacing w:after="0" w:line="240" w:lineRule="auto"/>
        <w:jc w:val="center"/>
        <w:rPr>
          <w:rFonts w:ascii="Arial Narrow" w:hAnsi="Arial Narrow"/>
          <w:color w:val="000000"/>
          <w:spacing w:val="2"/>
        </w:rPr>
      </w:pPr>
      <w:r w:rsidRPr="00A31784">
        <w:rPr>
          <w:rFonts w:ascii="Arial Narrow" w:hAnsi="Arial Narrow"/>
          <w:color w:val="000000"/>
          <w:spacing w:val="2"/>
        </w:rPr>
        <w:t>на участие в аукционе по продаже земельного участка, находящегося в собственности Пензенской области</w:t>
      </w:r>
    </w:p>
    <w:p w:rsidR="00A31784" w:rsidRPr="00A31784" w:rsidRDefault="00A31784" w:rsidP="00A31784">
      <w:pPr>
        <w:shd w:val="clear" w:color="auto" w:fill="FFFFFF"/>
        <w:spacing w:after="0" w:line="240" w:lineRule="auto"/>
        <w:rPr>
          <w:rFonts w:ascii="Arial Narrow" w:hAnsi="Arial Narrow"/>
          <w:b/>
          <w:color w:val="000000"/>
          <w:spacing w:val="2"/>
        </w:rPr>
      </w:pPr>
    </w:p>
    <w:p w:rsidR="00A31784" w:rsidRPr="00A31784" w:rsidRDefault="00A31784" w:rsidP="00A31784">
      <w:pPr>
        <w:shd w:val="clear" w:color="auto" w:fill="FFFFFF"/>
        <w:spacing w:after="0" w:line="240" w:lineRule="auto"/>
        <w:rPr>
          <w:rFonts w:ascii="Arial Narrow" w:hAnsi="Arial Narrow"/>
          <w:b/>
          <w:color w:val="000000"/>
          <w:spacing w:val="2"/>
        </w:rPr>
      </w:pPr>
      <w:r w:rsidRPr="00A31784">
        <w:rPr>
          <w:rFonts w:ascii="Arial Narrow" w:hAnsi="Arial Narrow"/>
          <w:b/>
          <w:color w:val="000000"/>
          <w:spacing w:val="2"/>
        </w:rPr>
        <w:t>Наименование участника</w:t>
      </w:r>
    </w:p>
    <w:p w:rsidR="00A31784" w:rsidRPr="00A31784" w:rsidRDefault="00A31784" w:rsidP="00A31784">
      <w:pPr>
        <w:shd w:val="clear" w:color="auto" w:fill="FFFFFF"/>
        <w:tabs>
          <w:tab w:val="right" w:pos="10043"/>
        </w:tabs>
        <w:spacing w:after="0" w:line="240" w:lineRule="auto"/>
        <w:ind w:left="51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</w:rPr>
        <w:pict>
          <v:line id="_x0000_s1032" style="position:absolute;left:0;text-align:left;z-index:251665408" from="45pt,19.6pt" to="506.75pt,19.6pt" strokeweight=".5pt"/>
        </w:pict>
      </w:r>
      <w:r w:rsidRPr="00A31784">
        <w:rPr>
          <w:rFonts w:ascii="Arial Narrow" w:hAnsi="Arial Narrow"/>
          <w:color w:val="000000"/>
        </w:rPr>
        <w:t xml:space="preserve">в лице                                                                                                                            </w:t>
      </w:r>
      <w:r w:rsidRPr="00A31784">
        <w:rPr>
          <w:rFonts w:ascii="Arial Narrow" w:hAnsi="Arial Narrow"/>
          <w:color w:val="000000"/>
        </w:rPr>
        <w:tab/>
        <w:t xml:space="preserve">                                 ,</w:t>
      </w:r>
    </w:p>
    <w:p w:rsidR="00A31784" w:rsidRPr="00A31784" w:rsidRDefault="00A31784" w:rsidP="00A31784">
      <w:pPr>
        <w:shd w:val="clear" w:color="auto" w:fill="FFFFFF"/>
        <w:tabs>
          <w:tab w:val="right" w:pos="10043"/>
        </w:tabs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  <w:spacing w:val="-1"/>
        </w:rPr>
        <w:t xml:space="preserve"> действующего на основании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  <w:r w:rsidRPr="00A31784">
        <w:rPr>
          <w:rFonts w:ascii="Arial Narrow" w:hAnsi="Arial Narrow"/>
          <w:b/>
          <w:noProof/>
        </w:rPr>
        <w:pict>
          <v:line id="_x0000_s1033" style="position:absolute;left:0;text-align:left;z-index:251666432" from="153pt,4pt" to="506.75pt,4pt" strokeweight=".5pt"/>
        </w:pict>
      </w:r>
      <w:r w:rsidRPr="00A31784">
        <w:rPr>
          <w:rFonts w:ascii="Arial Narrow" w:hAnsi="Arial Narrow"/>
          <w:b/>
        </w:rPr>
        <w:t xml:space="preserve">Сведения об участнике: 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Для физического лица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Cs/>
          <w:color w:val="000000"/>
          <w:spacing w:val="-3"/>
        </w:rPr>
        <w:t>Документ, удостоверяющий личность:</w:t>
      </w:r>
      <w:r w:rsidRPr="00A31784">
        <w:rPr>
          <w:rFonts w:ascii="Arial Narrow" w:hAnsi="Arial Narrow"/>
        </w:rPr>
        <w:tab/>
      </w:r>
    </w:p>
    <w:p w:rsidR="00A31784" w:rsidRPr="00A31784" w:rsidRDefault="00A31784" w:rsidP="00A31784">
      <w:pPr>
        <w:shd w:val="clear" w:color="auto" w:fill="FFFFFF"/>
        <w:tabs>
          <w:tab w:val="left" w:leader="underscore" w:pos="2726"/>
          <w:tab w:val="left" w:leader="underscore" w:pos="4714"/>
          <w:tab w:val="left" w:pos="5966"/>
          <w:tab w:val="left" w:leader="underscore" w:pos="7522"/>
          <w:tab w:val="left" w:leader="underscore" w:pos="9946"/>
        </w:tabs>
        <w:spacing w:after="0" w:line="240" w:lineRule="auto"/>
        <w:ind w:left="48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  <w:spacing w:val="-3"/>
        </w:rPr>
        <w:pict>
          <v:line id="_x0000_s1035" style="position:absolute;left:0;text-align:left;z-index:251668480" from="387pt,11.05pt" to="506.75pt,11.05pt" strokeweight=".5pt"/>
        </w:pict>
      </w:r>
      <w:r w:rsidRPr="00A31784">
        <w:rPr>
          <w:rFonts w:ascii="Arial Narrow" w:hAnsi="Arial Narrow"/>
          <w:noProof/>
          <w:color w:val="000000"/>
          <w:spacing w:val="-3"/>
        </w:rPr>
        <w:pict>
          <v:line id="_x0000_s1034" style="position:absolute;left:0;text-align:left;z-index:251667456" from="2in,2.05pt" to="506.75pt,2.05pt" strokeweight=".5pt"/>
        </w:pict>
      </w:r>
      <w:r w:rsidRPr="00A31784">
        <w:rPr>
          <w:rFonts w:ascii="Arial Narrow" w:hAnsi="Arial Narrow"/>
          <w:color w:val="000000"/>
          <w:spacing w:val="-3"/>
        </w:rPr>
        <w:t xml:space="preserve">серия </w:t>
      </w:r>
      <w:r w:rsidRPr="00A31784">
        <w:rPr>
          <w:rFonts w:ascii="Arial Narrow" w:hAnsi="Arial Narrow"/>
          <w:color w:val="000000"/>
        </w:rPr>
        <w:tab/>
        <w:t>№</w:t>
      </w:r>
      <w:r w:rsidRPr="00A31784">
        <w:rPr>
          <w:rFonts w:ascii="Arial Narrow" w:hAnsi="Arial Narrow"/>
          <w:color w:val="000000"/>
        </w:rPr>
        <w:tab/>
      </w:r>
      <w:r w:rsidRPr="00A31784">
        <w:rPr>
          <w:rFonts w:ascii="Arial Narrow" w:hAnsi="Arial Narrow"/>
          <w:color w:val="000000"/>
          <w:spacing w:val="-3"/>
        </w:rPr>
        <w:t>, выдан " ______</w:t>
      </w:r>
      <w:r w:rsidRPr="00A31784">
        <w:rPr>
          <w:rFonts w:ascii="Arial Narrow" w:hAnsi="Arial Narrow"/>
          <w:color w:val="000000"/>
        </w:rPr>
        <w:tab/>
        <w:t>"</w:t>
      </w:r>
      <w:r w:rsidRPr="00A31784">
        <w:rPr>
          <w:rFonts w:ascii="Arial Narrow" w:hAnsi="Arial Narrow"/>
          <w:color w:val="000000"/>
        </w:rPr>
        <w:tab/>
        <w:t xml:space="preserve">    </w:t>
      </w:r>
    </w:p>
    <w:p w:rsidR="00A31784" w:rsidRPr="00A31784" w:rsidRDefault="00A31784" w:rsidP="00A31784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both"/>
        <w:rPr>
          <w:rFonts w:ascii="Arial Narrow" w:hAnsi="Arial Narrow"/>
        </w:rPr>
      </w:pPr>
    </w:p>
    <w:p w:rsidR="00A31784" w:rsidRPr="00A31784" w:rsidRDefault="00A31784" w:rsidP="00A31784">
      <w:pPr>
        <w:shd w:val="clear" w:color="auto" w:fill="FFFFFF"/>
        <w:tabs>
          <w:tab w:val="left" w:leader="underscore" w:pos="8539"/>
        </w:tabs>
        <w:spacing w:after="0" w:line="240" w:lineRule="auto"/>
        <w:ind w:left="10"/>
        <w:jc w:val="center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  <w:spacing w:val="-2"/>
        </w:rPr>
        <w:pict>
          <v:line id="_x0000_s1036" style="position:absolute;left:0;text-align:left;z-index:251669504" from="0,3pt" to="506.75pt,3pt" strokeweight=".5pt"/>
        </w:pict>
      </w:r>
      <w:r w:rsidRPr="00A31784">
        <w:rPr>
          <w:rFonts w:ascii="Arial Narrow" w:hAnsi="Arial Narrow"/>
          <w:color w:val="000000"/>
          <w:spacing w:val="-2"/>
        </w:rPr>
        <w:t>(кем выдан)</w:t>
      </w:r>
    </w:p>
    <w:p w:rsidR="00A31784" w:rsidRPr="00A31784" w:rsidRDefault="00A31784" w:rsidP="00A31784">
      <w:pPr>
        <w:shd w:val="clear" w:color="auto" w:fill="FFFFFF"/>
        <w:tabs>
          <w:tab w:val="left" w:leader="underscore" w:pos="9965"/>
        </w:tabs>
        <w:spacing w:after="0" w:line="240" w:lineRule="auto"/>
        <w:ind w:left="43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  <w:spacing w:val="-3"/>
        </w:rPr>
        <w:pict>
          <v:line id="_x0000_s1037" style="position:absolute;left:0;text-align:left;z-index:251670528" from="1in,10.65pt" to="506.75pt,10.65pt" strokeweight=".5pt"/>
        </w:pict>
      </w:r>
      <w:r w:rsidRPr="00A31784">
        <w:rPr>
          <w:rFonts w:ascii="Arial Narrow" w:hAnsi="Arial Narrow"/>
          <w:color w:val="000000"/>
          <w:spacing w:val="-3"/>
        </w:rPr>
        <w:t>Место жительства</w:t>
      </w:r>
    </w:p>
    <w:p w:rsidR="00A31784" w:rsidRPr="00A31784" w:rsidRDefault="00A31784" w:rsidP="00A31784">
      <w:pPr>
        <w:shd w:val="clear" w:color="auto" w:fill="FFFFFF"/>
        <w:tabs>
          <w:tab w:val="left" w:leader="underscore" w:pos="4421"/>
          <w:tab w:val="left" w:pos="7027"/>
        </w:tabs>
        <w:spacing w:after="0" w:line="240" w:lineRule="auto"/>
        <w:ind w:left="38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  <w:spacing w:val="-3"/>
        </w:rPr>
        <w:t xml:space="preserve">Телефон                                                                                        </w:t>
      </w:r>
      <w:r w:rsidRPr="00A31784">
        <w:rPr>
          <w:rFonts w:ascii="Arial Narrow" w:hAnsi="Arial Narrow"/>
          <w:color w:val="000000"/>
          <w:spacing w:val="-5"/>
        </w:rPr>
        <w:t>Факс</w:t>
      </w:r>
      <w:r w:rsidRPr="00A31784">
        <w:rPr>
          <w:rFonts w:ascii="Arial Narrow" w:hAnsi="Arial Narrow"/>
          <w:color w:val="000000"/>
        </w:rPr>
        <w:tab/>
      </w:r>
      <w:r w:rsidRPr="00A31784">
        <w:rPr>
          <w:rFonts w:ascii="Arial Narrow" w:hAnsi="Arial Narrow"/>
          <w:color w:val="000000"/>
          <w:spacing w:val="-4"/>
        </w:rPr>
        <w:t>Индекс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34"/>
        <w:jc w:val="both"/>
        <w:rPr>
          <w:rFonts w:ascii="Arial Narrow" w:hAnsi="Arial Narrow"/>
          <w:b/>
          <w:bCs/>
          <w:color w:val="000000"/>
        </w:rPr>
      </w:pPr>
      <w:r w:rsidRPr="00A31784">
        <w:rPr>
          <w:rFonts w:ascii="Arial Narrow" w:hAnsi="Arial Narrow"/>
          <w:b/>
          <w:bCs/>
          <w:noProof/>
          <w:color w:val="000000"/>
        </w:rPr>
        <w:pict>
          <v:line id="_x0000_s1040" style="position:absolute;left:0;text-align:left;z-index:251673600" from="36pt,2.2pt" to="3in,2.2pt" strokeweight=".5pt"/>
        </w:pict>
      </w:r>
      <w:r w:rsidRPr="00A31784">
        <w:rPr>
          <w:rFonts w:ascii="Arial Narrow" w:hAnsi="Arial Narrow"/>
          <w:b/>
          <w:bCs/>
          <w:noProof/>
          <w:color w:val="000000"/>
        </w:rPr>
        <w:pict>
          <v:line id="_x0000_s1039" style="position:absolute;left:0;text-align:left;z-index:251672576" from="243pt,2.2pt" to="351pt,2.2pt" strokeweight=".5pt"/>
        </w:pict>
      </w:r>
      <w:r w:rsidRPr="00A31784">
        <w:rPr>
          <w:rFonts w:ascii="Arial Narrow" w:hAnsi="Arial Narrow"/>
          <w:b/>
          <w:bCs/>
          <w:noProof/>
          <w:color w:val="000000"/>
        </w:rPr>
        <w:pict>
          <v:line id="_x0000_s1038" style="position:absolute;left:0;text-align:left;z-index:251671552" from="378pt,2.2pt" to="506.75pt,2.2pt" strokeweight=".5pt"/>
        </w:pict>
      </w:r>
      <w:r w:rsidRPr="00A31784">
        <w:rPr>
          <w:rFonts w:ascii="Arial Narrow" w:hAnsi="Arial Narrow"/>
          <w:b/>
          <w:bCs/>
          <w:color w:val="000000"/>
        </w:rPr>
        <w:t>Для юридического лица, индивидуального предпринимателя</w:t>
      </w:r>
    </w:p>
    <w:p w:rsidR="00A31784" w:rsidRPr="00A31784" w:rsidRDefault="00A31784" w:rsidP="00A31784">
      <w:pPr>
        <w:shd w:val="clear" w:color="auto" w:fill="FFFFFF"/>
        <w:tabs>
          <w:tab w:val="left" w:leader="underscore" w:pos="9960"/>
        </w:tabs>
        <w:spacing w:after="0" w:line="240" w:lineRule="auto"/>
        <w:ind w:left="43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  <w:spacing w:val="-2"/>
        </w:rPr>
        <w:pict>
          <v:line id="_x0000_s1053" style="position:absolute;left:0;text-align:left;z-index:251686912" from="279pt,10.6pt" to="7in,10.6pt" strokeweight=".5pt"/>
        </w:pict>
      </w:r>
      <w:r w:rsidRPr="00A31784">
        <w:rPr>
          <w:rFonts w:ascii="Arial Narrow" w:hAnsi="Arial Narrow"/>
          <w:noProof/>
          <w:color w:val="000000"/>
          <w:spacing w:val="-2"/>
        </w:rPr>
        <w:pict>
          <v:line id="_x0000_s1052" style="position:absolute;left:0;text-align:left;z-index:251685888" from="27pt,10.6pt" to="252pt,10.6pt" strokeweight=".5pt"/>
        </w:pict>
      </w:r>
      <w:r w:rsidRPr="00A31784">
        <w:rPr>
          <w:rFonts w:ascii="Arial Narrow" w:hAnsi="Arial Narrow"/>
          <w:color w:val="000000"/>
          <w:spacing w:val="-7"/>
        </w:rPr>
        <w:t xml:space="preserve">ОГРН                                                                                                                           ИНН/КПП  </w:t>
      </w:r>
    </w:p>
    <w:p w:rsidR="00A31784" w:rsidRPr="00A31784" w:rsidRDefault="00A31784" w:rsidP="00A31784">
      <w:pPr>
        <w:shd w:val="clear" w:color="auto" w:fill="FFFFFF"/>
        <w:tabs>
          <w:tab w:val="left" w:leader="underscore" w:pos="9854"/>
        </w:tabs>
        <w:spacing w:after="0" w:line="240" w:lineRule="auto"/>
        <w:ind w:left="43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  <w:spacing w:val="-2"/>
        </w:rPr>
        <w:t>Место нахождения участника (адрес):</w:t>
      </w:r>
    </w:p>
    <w:p w:rsidR="00A31784" w:rsidRPr="00A31784" w:rsidRDefault="00A31784" w:rsidP="00A31784">
      <w:pPr>
        <w:shd w:val="clear" w:color="auto" w:fill="FFFFFF"/>
        <w:tabs>
          <w:tab w:val="left" w:leader="underscore" w:pos="4416"/>
          <w:tab w:val="left" w:leader="underscore" w:pos="6946"/>
          <w:tab w:val="left" w:leader="underscore" w:pos="9965"/>
        </w:tabs>
        <w:spacing w:after="0" w:line="240" w:lineRule="auto"/>
        <w:ind w:left="38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  <w:spacing w:val="-3"/>
        </w:rPr>
        <w:pict>
          <v:line id="_x0000_s1044" style="position:absolute;left:0;text-align:left;z-index:251677696" from="36pt,9.15pt" to="3in,9.15pt" strokeweight=".5pt"/>
        </w:pict>
      </w:r>
      <w:r w:rsidRPr="00A31784">
        <w:rPr>
          <w:rFonts w:ascii="Arial Narrow" w:hAnsi="Arial Narrow"/>
          <w:noProof/>
          <w:color w:val="000000"/>
          <w:spacing w:val="-3"/>
        </w:rPr>
        <w:pict>
          <v:line id="_x0000_s1043" style="position:absolute;left:0;text-align:left;z-index:251676672" from="243pt,9.15pt" to="342pt,9.15pt" strokeweight=".5pt"/>
        </w:pict>
      </w:r>
      <w:r w:rsidRPr="00A31784">
        <w:rPr>
          <w:rFonts w:ascii="Arial Narrow" w:hAnsi="Arial Narrow"/>
          <w:noProof/>
          <w:color w:val="000000"/>
          <w:spacing w:val="-3"/>
        </w:rPr>
        <w:pict>
          <v:line id="_x0000_s1042" style="position:absolute;left:0;text-align:left;z-index:251675648" from="378pt,9.15pt" to="506.75pt,9.15pt" strokeweight=".5pt"/>
        </w:pict>
      </w:r>
      <w:r w:rsidRPr="00A31784">
        <w:rPr>
          <w:rFonts w:ascii="Arial Narrow" w:hAnsi="Arial Narrow"/>
          <w:noProof/>
          <w:color w:val="000000"/>
          <w:spacing w:val="-3"/>
        </w:rPr>
        <w:pict>
          <v:line id="_x0000_s1041" style="position:absolute;left:0;text-align:left;z-index:251674624" from="153pt,.15pt" to="506.75pt,.15pt" strokeweight=".5pt"/>
        </w:pict>
      </w:r>
      <w:r w:rsidRPr="00A31784">
        <w:rPr>
          <w:rFonts w:ascii="Arial Narrow" w:hAnsi="Arial Narrow"/>
          <w:color w:val="000000"/>
          <w:spacing w:val="-3"/>
        </w:rPr>
        <w:t xml:space="preserve">Телефон                                                                                         </w:t>
      </w:r>
      <w:r w:rsidRPr="00A31784">
        <w:rPr>
          <w:rFonts w:ascii="Arial Narrow" w:hAnsi="Arial Narrow"/>
          <w:color w:val="000000"/>
          <w:spacing w:val="-6"/>
        </w:rPr>
        <w:t xml:space="preserve">Факс                                                       </w:t>
      </w:r>
      <w:r w:rsidRPr="00A31784">
        <w:rPr>
          <w:rFonts w:ascii="Arial Narrow" w:hAnsi="Arial Narrow"/>
          <w:color w:val="000000"/>
          <w:spacing w:val="-3"/>
        </w:rPr>
        <w:t>Индекс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38" w:right="339"/>
        <w:jc w:val="both"/>
        <w:rPr>
          <w:rFonts w:ascii="Arial Narrow" w:hAnsi="Arial Narrow"/>
          <w:color w:val="000000"/>
        </w:rPr>
      </w:pPr>
      <w:r w:rsidRPr="00A31784">
        <w:rPr>
          <w:rFonts w:ascii="Arial Narrow" w:hAnsi="Arial Narrow"/>
          <w:noProof/>
          <w:color w:val="000000"/>
        </w:rPr>
        <w:pict>
          <v:line id="_x0000_s1027" style="position:absolute;left:0;text-align:left;z-index:251660288" from="9pt,33.6pt" to="180pt,33.6pt" strokeweight=".5pt"/>
        </w:pict>
      </w:r>
      <w:r w:rsidRPr="00A31784">
        <w:rPr>
          <w:rFonts w:ascii="Arial Narrow" w:hAnsi="Arial Narrow"/>
          <w:b/>
          <w:bCs/>
          <w:color w:val="000000"/>
          <w:spacing w:val="1"/>
        </w:rPr>
        <w:t xml:space="preserve">Банковские реквизиты участника для возврата денежных средств: </w:t>
      </w:r>
      <w:r w:rsidRPr="00A31784">
        <w:rPr>
          <w:rFonts w:ascii="Arial Narrow" w:hAnsi="Arial Narrow"/>
          <w:color w:val="000000"/>
          <w:spacing w:val="1"/>
        </w:rPr>
        <w:t xml:space="preserve">расчетный (лицевой) счет    №                                                            </w:t>
      </w:r>
      <w:r w:rsidRPr="00A31784">
        <w:rPr>
          <w:rFonts w:ascii="Arial Narrow" w:hAnsi="Arial Narrow"/>
          <w:color w:val="000000"/>
        </w:rPr>
        <w:t xml:space="preserve">в  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38" w:right="339"/>
        <w:jc w:val="both"/>
        <w:rPr>
          <w:rFonts w:ascii="Arial Narrow" w:hAnsi="Arial Narrow"/>
          <w:b/>
          <w:bCs/>
          <w:color w:val="000000"/>
          <w:spacing w:val="-1"/>
        </w:rPr>
      </w:pPr>
      <w:r w:rsidRPr="00A31784">
        <w:rPr>
          <w:rFonts w:ascii="Arial Narrow" w:hAnsi="Arial Narrow"/>
          <w:b/>
          <w:bCs/>
          <w:noProof/>
          <w:color w:val="000000"/>
          <w:spacing w:val="-1"/>
        </w:rPr>
        <w:pict>
          <v:line id="_x0000_s1047" style="position:absolute;left:0;text-align:left;z-index:251680768" from="0,19.4pt" to="506.75pt,19.4pt" strokeweight=".5pt"/>
        </w:pict>
      </w:r>
      <w:r w:rsidRPr="00A31784">
        <w:rPr>
          <w:rFonts w:ascii="Arial Narrow" w:hAnsi="Arial Narrow"/>
          <w:b/>
          <w:bCs/>
          <w:noProof/>
          <w:color w:val="000000"/>
          <w:spacing w:val="-1"/>
        </w:rPr>
        <w:pict>
          <v:line id="_x0000_s1046" style="position:absolute;left:0;text-align:left;z-index:251679744" from="0,10.4pt" to="506.75pt,10.4pt" strokeweight=".5pt"/>
        </w:pict>
      </w:r>
      <w:r w:rsidRPr="00A31784">
        <w:rPr>
          <w:rFonts w:ascii="Arial Narrow" w:hAnsi="Arial Narrow"/>
          <w:b/>
          <w:bCs/>
          <w:noProof/>
          <w:color w:val="000000"/>
          <w:spacing w:val="-1"/>
        </w:rPr>
        <w:pict>
          <v:line id="_x0000_s1045" style="position:absolute;left:0;text-align:left;z-index:251678720" from="189pt,1.4pt" to="506.75pt,1.4pt" strokeweight=".5pt"/>
        </w:pic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38" w:right="339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  <w:bCs/>
          <w:noProof/>
          <w:color w:val="000000"/>
          <w:spacing w:val="-1"/>
        </w:rPr>
        <w:pict>
          <v:line id="_x0000_s1048" style="position:absolute;left:0;text-align:left;z-index:251681792" from="0,7.65pt" to="506.75pt,7.65pt" strokeweight=".5pt"/>
        </w:pict>
      </w:r>
      <w:r w:rsidRPr="00A31784">
        <w:rPr>
          <w:rFonts w:ascii="Arial Narrow" w:hAnsi="Arial Narrow"/>
          <w:b/>
          <w:bCs/>
          <w:color w:val="000000"/>
          <w:spacing w:val="-1"/>
        </w:rPr>
        <w:t>Описание объекта, выставленного на аукцион: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1147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</w:rPr>
        <w:pict>
          <v:line id="_x0000_s1031" style="position:absolute;left:0;text-align:left;z-index:251664384" from="0,38.15pt" to="7in,38.15pt" strokeweight=".25pt"/>
        </w:pict>
      </w:r>
      <w:r w:rsidRPr="00A31784">
        <w:rPr>
          <w:rFonts w:ascii="Arial Narrow" w:hAnsi="Arial Narrow"/>
          <w:noProof/>
          <w:color w:val="000000"/>
        </w:rPr>
        <w:pict>
          <v:line id="_x0000_s1030" style="position:absolute;left:0;text-align:left;flip:y;z-index:251663360" from="1.2pt,29.15pt" to="7in,30pt" strokeweight=".25pt"/>
        </w:pict>
      </w:r>
      <w:r w:rsidRPr="00A31784">
        <w:rPr>
          <w:rFonts w:ascii="Arial Narrow" w:hAnsi="Arial Narrow"/>
          <w:noProof/>
          <w:color w:val="000000"/>
        </w:rPr>
        <w:pict>
          <v:line id="_x0000_s1029" style="position:absolute;left:0;text-align:left;z-index:251662336" from="1.2pt,19.9pt" to="7in,20.15pt" strokeweight=".25pt"/>
        </w:pict>
      </w:r>
      <w:r w:rsidRPr="00A31784">
        <w:rPr>
          <w:rFonts w:ascii="Arial Narrow" w:hAnsi="Arial Narrow"/>
          <w:noProof/>
          <w:color w:val="000000"/>
        </w:rPr>
        <w:pict>
          <v:line id="_x0000_s1028" style="position:absolute;left:0;text-align:left;z-index:251661312" from="1.2pt,9.35pt" to="7in,11.15pt" strokeweight=".25pt"/>
        </w:pict>
      </w:r>
      <w:r w:rsidRPr="00A31784">
        <w:rPr>
          <w:rFonts w:ascii="Arial Narrow" w:hAnsi="Arial Narrow"/>
          <w:color w:val="000000"/>
        </w:rPr>
        <w:t>(указываются местонахождение земельного участка, его площадь, адрес, номер кадастрового учета)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29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  <w:bCs/>
          <w:color w:val="000000"/>
          <w:spacing w:val="-1"/>
        </w:rPr>
        <w:t>Вносимая для участия в аукционе сумма задатка:</w:t>
      </w:r>
    </w:p>
    <w:p w:rsidR="00A31784" w:rsidRPr="00A31784" w:rsidRDefault="00A31784" w:rsidP="00A31784">
      <w:pPr>
        <w:shd w:val="clear" w:color="auto" w:fill="FFFFFF"/>
        <w:tabs>
          <w:tab w:val="left" w:leader="underscore" w:pos="9014"/>
        </w:tabs>
        <w:spacing w:after="0" w:line="240" w:lineRule="auto"/>
        <w:ind w:left="17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</w:rPr>
        <w:lastRenderedPageBreak/>
        <w:pict>
          <v:line id="_x0000_s1049" style="position:absolute;left:0;text-align:left;z-index:251682816" from="0,9.1pt" to="7in,9.1pt" strokeweight=".25pt"/>
        </w:pict>
      </w:r>
      <w:r w:rsidRPr="00A31784"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</w:t>
      </w:r>
      <w:r w:rsidRPr="00A31784">
        <w:rPr>
          <w:rFonts w:ascii="Arial Narrow" w:hAnsi="Arial Narrow"/>
          <w:color w:val="000000"/>
          <w:spacing w:val="-3"/>
        </w:rPr>
        <w:t xml:space="preserve"> (цифрами)</w:t>
      </w:r>
    </w:p>
    <w:p w:rsidR="00A31784" w:rsidRPr="00A31784" w:rsidRDefault="00A31784" w:rsidP="00A31784">
      <w:pPr>
        <w:shd w:val="clear" w:color="auto" w:fill="FFFFFF"/>
        <w:tabs>
          <w:tab w:val="left" w:leader="underscore" w:pos="8923"/>
        </w:tabs>
        <w:spacing w:after="0" w:line="240" w:lineRule="auto"/>
        <w:ind w:left="17"/>
        <w:jc w:val="both"/>
        <w:rPr>
          <w:rFonts w:ascii="Arial Narrow" w:hAnsi="Arial Narrow"/>
        </w:rPr>
      </w:pPr>
      <w:r w:rsidRPr="00A31784">
        <w:rPr>
          <w:rFonts w:ascii="Arial Narrow" w:hAnsi="Arial Narrow"/>
          <w:noProof/>
          <w:color w:val="000000"/>
          <w:spacing w:val="-3"/>
        </w:rPr>
        <w:pict>
          <v:line id="_x0000_s1050" style="position:absolute;left:0;text-align:left;z-index:251683840" from="0,7.75pt" to="7in,7.75pt" strokeweight=".25pt"/>
        </w:pict>
      </w:r>
      <w:r w:rsidRPr="00A31784">
        <w:rPr>
          <w:rFonts w:ascii="Arial Narrow" w:hAnsi="Arial Narrow"/>
          <w:color w:val="000000"/>
          <w:spacing w:val="-3"/>
        </w:rPr>
        <w:t xml:space="preserve">                                                                                                                                                                                                                     (прописью)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29" w:right="62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  <w:bCs/>
          <w:color w:val="000000"/>
          <w:spacing w:val="5"/>
        </w:rPr>
        <w:t>Прошу включить в состав участников для участия в аукционе по п</w:t>
      </w:r>
      <w:r w:rsidRPr="00A31784">
        <w:rPr>
          <w:rFonts w:ascii="Arial Narrow" w:hAnsi="Arial Narrow"/>
          <w:b/>
          <w:bCs/>
          <w:color w:val="000000"/>
          <w:spacing w:val="-1"/>
        </w:rPr>
        <w:t>родаже земельного участка, указанного выше и обязуюсь:</w:t>
      </w:r>
    </w:p>
    <w:p w:rsidR="00A31784" w:rsidRPr="00A31784" w:rsidRDefault="00A31784" w:rsidP="00A31784">
      <w:pPr>
        <w:pStyle w:val="2"/>
        <w:spacing w:before="0" w:after="0"/>
        <w:jc w:val="both"/>
        <w:textAlignment w:val="top"/>
        <w:rPr>
          <w:rFonts w:ascii="Arial Narrow" w:hAnsi="Arial Narrow"/>
          <w:sz w:val="22"/>
          <w:szCs w:val="22"/>
        </w:rPr>
      </w:pPr>
      <w:r w:rsidRPr="00A31784">
        <w:rPr>
          <w:rFonts w:ascii="Arial Narrow" w:hAnsi="Arial Narrow"/>
          <w:color w:val="000000"/>
          <w:spacing w:val="-1"/>
          <w:sz w:val="22"/>
          <w:szCs w:val="22"/>
        </w:rPr>
        <w:t xml:space="preserve">Соблюдать условия аукциона, предусмотренные Земельным кодексом РФ, а также указанные в информационном </w:t>
      </w:r>
      <w:r w:rsidRPr="00A31784">
        <w:rPr>
          <w:rFonts w:ascii="Arial Narrow" w:hAnsi="Arial Narrow"/>
          <w:color w:val="000000"/>
          <w:spacing w:val="2"/>
          <w:sz w:val="22"/>
          <w:szCs w:val="22"/>
        </w:rPr>
        <w:t xml:space="preserve">извещении о проведении аукциона на право заключения договора купли-продажи земельного участка, находящегося в собственности Пензенской области, </w:t>
      </w:r>
      <w:r w:rsidRPr="00A31784">
        <w:rPr>
          <w:rFonts w:ascii="Arial Narrow" w:hAnsi="Arial Narrow"/>
          <w:sz w:val="22"/>
          <w:szCs w:val="22"/>
        </w:rPr>
        <w:t xml:space="preserve">на официальном сайте http://torgi.gov.ru/, на сайте организатора торгов </w:t>
      </w:r>
      <w:hyperlink r:id="rId9" w:tgtFrame="_blank" w:history="1">
        <w:r w:rsidRPr="00A31784">
          <w:rPr>
            <w:rFonts w:ascii="Arial Narrow" w:hAnsi="Arial Narrow"/>
            <w:bCs w:val="0"/>
            <w:sz w:val="22"/>
            <w:szCs w:val="22"/>
          </w:rPr>
          <w:t>gos</w:t>
        </w:r>
        <w:r w:rsidRPr="00A31784">
          <w:rPr>
            <w:rFonts w:ascii="Arial Narrow" w:hAnsi="Arial Narrow"/>
            <w:sz w:val="22"/>
            <w:szCs w:val="22"/>
          </w:rPr>
          <w:t>im.pnzreg.ru</w:t>
        </w:r>
      </w:hyperlink>
      <w:r w:rsidRPr="00A31784">
        <w:rPr>
          <w:rFonts w:ascii="Arial Narrow" w:hAnsi="Arial Narrow"/>
          <w:sz w:val="22"/>
          <w:szCs w:val="22"/>
        </w:rPr>
        <w:t xml:space="preserve">, в информационном бюллетене Грабовского сельсовета Бессоновского района Пензенской области «Сельские ведомости», </w:t>
      </w:r>
      <w:r w:rsidRPr="00A31784">
        <w:rPr>
          <w:rFonts w:ascii="Arial Narrow" w:hAnsi="Arial Narrow"/>
          <w:spacing w:val="2"/>
          <w:sz w:val="22"/>
          <w:szCs w:val="22"/>
        </w:rPr>
        <w:t xml:space="preserve">которые мне </w:t>
      </w:r>
      <w:r w:rsidRPr="00A31784">
        <w:rPr>
          <w:rFonts w:ascii="Arial Narrow" w:hAnsi="Arial Narrow"/>
          <w:spacing w:val="-1"/>
          <w:sz w:val="22"/>
          <w:szCs w:val="22"/>
        </w:rPr>
        <w:t>понятны, каких-либо неясностей, вопросов не имеется. В случае признания победителем аукци</w:t>
      </w:r>
      <w:r w:rsidRPr="00A31784">
        <w:rPr>
          <w:rFonts w:ascii="Arial Narrow" w:hAnsi="Arial Narrow"/>
          <w:color w:val="000000"/>
          <w:spacing w:val="-1"/>
          <w:sz w:val="22"/>
          <w:szCs w:val="22"/>
        </w:rPr>
        <w:t>она, обязуюсь подписать протокол, договор купли-продажи</w:t>
      </w:r>
      <w:r w:rsidRPr="00A31784">
        <w:rPr>
          <w:rFonts w:ascii="Arial Narrow" w:hAnsi="Arial Narrow"/>
          <w:color w:val="000000"/>
          <w:spacing w:val="7"/>
          <w:sz w:val="22"/>
          <w:szCs w:val="22"/>
        </w:rPr>
        <w:t xml:space="preserve"> земельного участка, в срок и с условиями, </w:t>
      </w:r>
      <w:r w:rsidRPr="00A31784">
        <w:rPr>
          <w:rFonts w:ascii="Arial Narrow" w:hAnsi="Arial Narrow"/>
          <w:color w:val="000000"/>
          <w:spacing w:val="-1"/>
          <w:sz w:val="22"/>
          <w:szCs w:val="22"/>
        </w:rPr>
        <w:t xml:space="preserve">содержащимися в информационном  извещении о проведении аукциона. </w:t>
      </w:r>
      <w:r w:rsidRPr="00A31784">
        <w:rPr>
          <w:rFonts w:ascii="Arial Narrow" w:hAnsi="Arial Narrow"/>
          <w:color w:val="000000"/>
          <w:sz w:val="22"/>
          <w:szCs w:val="22"/>
        </w:rPr>
        <w:t>Заявляю, что претензий по качеству и состоянию к предмету аукциона сейчас и впоследствии иметь не буду.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19"/>
        <w:jc w:val="both"/>
        <w:rPr>
          <w:rFonts w:ascii="Arial Narrow" w:hAnsi="Arial Narrow"/>
          <w:color w:val="000000"/>
        </w:rPr>
      </w:pPr>
      <w:r w:rsidRPr="00A31784">
        <w:rPr>
          <w:rFonts w:ascii="Arial Narrow" w:hAnsi="Arial Narrow"/>
          <w:color w:val="000000"/>
        </w:rPr>
        <w:t>К заявке прилагается подписанная участником опись представленных документов.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19"/>
        <w:jc w:val="both"/>
        <w:rPr>
          <w:rFonts w:ascii="Arial Narrow" w:hAnsi="Arial Narrow"/>
          <w:color w:val="000000"/>
          <w:spacing w:val="-9"/>
        </w:rPr>
      </w:pPr>
      <w:r w:rsidRPr="00A31784">
        <w:rPr>
          <w:rFonts w:ascii="Arial Narrow" w:hAnsi="Arial Narrow"/>
          <w:color w:val="000000"/>
          <w:spacing w:val="-9"/>
        </w:rPr>
        <w:t>Подпись участника (его полномочного представителя)_____________________/______________________/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19"/>
        <w:jc w:val="both"/>
        <w:rPr>
          <w:rFonts w:ascii="Arial Narrow" w:hAnsi="Arial Narrow"/>
          <w:color w:val="000000"/>
          <w:spacing w:val="-16"/>
        </w:rPr>
      </w:pPr>
      <w:r w:rsidRPr="00A31784">
        <w:rPr>
          <w:rFonts w:ascii="Arial Narrow" w:hAnsi="Arial Narrow"/>
          <w:color w:val="000000"/>
          <w:spacing w:val="-3"/>
        </w:rPr>
        <w:t>Дата "</w:t>
      </w:r>
      <w:r w:rsidRPr="00A31784">
        <w:rPr>
          <w:rFonts w:ascii="Arial Narrow" w:hAnsi="Arial Narrow"/>
          <w:color w:val="000000"/>
          <w:spacing w:val="-3"/>
          <w:u w:val="single"/>
        </w:rPr>
        <w:t>____</w:t>
      </w:r>
      <w:r w:rsidRPr="00A31784">
        <w:rPr>
          <w:rFonts w:ascii="Arial Narrow" w:hAnsi="Arial Narrow"/>
          <w:color w:val="000000"/>
        </w:rPr>
        <w:t>"</w:t>
      </w:r>
      <w:r w:rsidRPr="00A31784">
        <w:rPr>
          <w:rFonts w:ascii="Arial Narrow" w:hAnsi="Arial Narrow"/>
          <w:color w:val="000000"/>
          <w:u w:val="single"/>
        </w:rPr>
        <w:t>______________________</w:t>
      </w:r>
      <w:r w:rsidRPr="00A31784">
        <w:rPr>
          <w:rFonts w:ascii="Arial Narrow" w:hAnsi="Arial Narrow"/>
          <w:color w:val="000000"/>
          <w:spacing w:val="-18"/>
        </w:rPr>
        <w:t>20</w:t>
      </w:r>
      <w:r w:rsidRPr="00A31784">
        <w:rPr>
          <w:rFonts w:ascii="Arial Narrow" w:hAnsi="Arial Narrow"/>
          <w:color w:val="000000"/>
          <w:spacing w:val="-18"/>
          <w:u w:val="single"/>
        </w:rPr>
        <w:t>___</w:t>
      </w:r>
      <w:r w:rsidRPr="00A31784">
        <w:rPr>
          <w:rFonts w:ascii="Arial Narrow" w:hAnsi="Arial Narrow"/>
          <w:color w:val="000000"/>
          <w:spacing w:val="-16"/>
        </w:rPr>
        <w:t>г.</w:t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19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  <w:spacing w:val="-4"/>
        </w:rPr>
        <w:t>Заявка принята организатором (его полномочным представителем)</w:t>
      </w:r>
    </w:p>
    <w:p w:rsidR="00A31784" w:rsidRPr="00A31784" w:rsidRDefault="00A31784" w:rsidP="00A31784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</w:rPr>
        <w:t>"</w:t>
      </w:r>
      <w:r w:rsidRPr="00A31784">
        <w:rPr>
          <w:rFonts w:ascii="Arial Narrow" w:hAnsi="Arial Narrow"/>
          <w:color w:val="000000"/>
        </w:rPr>
        <w:tab/>
        <w:t>"</w:t>
      </w:r>
      <w:r w:rsidRPr="00A31784">
        <w:rPr>
          <w:rFonts w:ascii="Arial Narrow" w:hAnsi="Arial Narrow"/>
          <w:color w:val="000000"/>
        </w:rPr>
        <w:tab/>
      </w:r>
      <w:r w:rsidRPr="00A31784">
        <w:rPr>
          <w:rFonts w:ascii="Arial Narrow" w:hAnsi="Arial Narrow"/>
          <w:color w:val="000000"/>
          <w:spacing w:val="-14"/>
        </w:rPr>
        <w:t>20</w:t>
      </w:r>
      <w:r w:rsidRPr="00A31784">
        <w:rPr>
          <w:rFonts w:ascii="Arial Narrow" w:hAnsi="Arial Narrow"/>
          <w:color w:val="000000"/>
        </w:rPr>
        <w:tab/>
      </w:r>
      <w:r w:rsidRPr="00A31784">
        <w:rPr>
          <w:rFonts w:ascii="Arial Narrow" w:hAnsi="Arial Narrow"/>
          <w:color w:val="000000"/>
          <w:spacing w:val="-7"/>
        </w:rPr>
        <w:t xml:space="preserve">г.     в </w:t>
      </w:r>
      <w:r w:rsidRPr="00A31784">
        <w:rPr>
          <w:rFonts w:ascii="Arial Narrow" w:hAnsi="Arial Narrow"/>
          <w:color w:val="000000"/>
        </w:rPr>
        <w:tab/>
      </w:r>
      <w:r w:rsidRPr="00A31784">
        <w:rPr>
          <w:rFonts w:ascii="Arial Narrow" w:hAnsi="Arial Narrow"/>
          <w:color w:val="000000"/>
          <w:spacing w:val="-22"/>
        </w:rPr>
        <w:t>ч.</w:t>
      </w:r>
      <w:r w:rsidRPr="00A31784">
        <w:rPr>
          <w:rFonts w:ascii="Arial Narrow" w:hAnsi="Arial Narrow"/>
          <w:color w:val="000000"/>
        </w:rPr>
        <w:tab/>
      </w:r>
      <w:r w:rsidRPr="00A31784">
        <w:rPr>
          <w:rFonts w:ascii="Arial Narrow" w:hAnsi="Arial Narrow"/>
          <w:color w:val="000000"/>
          <w:spacing w:val="-17"/>
        </w:rPr>
        <w:t>мин.</w:t>
      </w:r>
    </w:p>
    <w:p w:rsidR="00A31784" w:rsidRPr="00A31784" w:rsidRDefault="00A31784" w:rsidP="00A31784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Arial Narrow" w:hAnsi="Arial Narrow"/>
          <w:color w:val="000000"/>
          <w:spacing w:val="-11"/>
        </w:rPr>
      </w:pPr>
      <w:r w:rsidRPr="00A31784">
        <w:rPr>
          <w:rFonts w:ascii="Arial Narrow" w:hAnsi="Arial Narrow"/>
          <w:noProof/>
          <w:color w:val="000000"/>
          <w:spacing w:val="-11"/>
        </w:rPr>
        <w:pict>
          <v:line id="_x0000_s1051" style="position:absolute;left:0;text-align:left;z-index:251684864" from="243pt,16.2pt" to="7in,16.2pt" strokeweight=".25pt"/>
        </w:pict>
      </w:r>
      <w:r w:rsidRPr="00A31784">
        <w:rPr>
          <w:rFonts w:ascii="Arial Narrow" w:hAnsi="Arial Narrow"/>
          <w:color w:val="000000"/>
          <w:spacing w:val="-11"/>
        </w:rPr>
        <w:t>подпись уполномоченного лица, принявшего заявку,</w:t>
      </w:r>
    </w:p>
    <w:p w:rsidR="00A31784" w:rsidRPr="00A31784" w:rsidRDefault="00A31784" w:rsidP="00A31784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both"/>
        <w:rPr>
          <w:rFonts w:ascii="Arial Narrow" w:hAnsi="Arial Narrow"/>
          <w:b/>
          <w:bCs/>
          <w:color w:val="000000"/>
          <w:spacing w:val="-4"/>
        </w:rPr>
      </w:pPr>
      <w:r w:rsidRPr="00A31784">
        <w:rPr>
          <w:rFonts w:ascii="Arial Narrow" w:hAnsi="Arial Narrow"/>
          <w:color w:val="000000"/>
          <w:spacing w:val="-11"/>
        </w:rPr>
        <w:t>расшифровка подписи</w:t>
      </w:r>
    </w:p>
    <w:p w:rsidR="00A31784" w:rsidRPr="00A31784" w:rsidRDefault="00A31784" w:rsidP="00A31784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Arial Narrow" w:hAnsi="Arial Narrow"/>
          <w:b/>
          <w:bCs/>
          <w:color w:val="000000"/>
          <w:spacing w:val="-4"/>
        </w:rPr>
      </w:pPr>
    </w:p>
    <w:p w:rsidR="00A31784" w:rsidRPr="00A31784" w:rsidRDefault="00A31784" w:rsidP="00A31784">
      <w:pPr>
        <w:shd w:val="clear" w:color="auto" w:fill="FFFFFF"/>
        <w:tabs>
          <w:tab w:val="left" w:leader="underscore" w:pos="590"/>
          <w:tab w:val="left" w:leader="underscore" w:pos="2136"/>
          <w:tab w:val="left" w:leader="underscore" w:pos="2851"/>
          <w:tab w:val="left" w:leader="underscore" w:pos="3878"/>
          <w:tab w:val="left" w:leader="underscore" w:pos="4613"/>
        </w:tabs>
        <w:spacing w:after="0" w:line="240" w:lineRule="auto"/>
        <w:ind w:left="38"/>
        <w:jc w:val="right"/>
        <w:rPr>
          <w:rFonts w:ascii="Arial Narrow" w:hAnsi="Arial Narrow"/>
          <w:b/>
          <w:bCs/>
          <w:color w:val="000000"/>
          <w:spacing w:val="-4"/>
        </w:rPr>
      </w:pPr>
      <w:r w:rsidRPr="00A31784">
        <w:rPr>
          <w:rFonts w:ascii="Arial Narrow" w:hAnsi="Arial Narrow"/>
          <w:b/>
          <w:bCs/>
          <w:color w:val="000000"/>
          <w:spacing w:val="-4"/>
        </w:rPr>
        <w:t>Приложение</w:t>
      </w:r>
    </w:p>
    <w:p w:rsidR="00A31784" w:rsidRPr="00A31784" w:rsidRDefault="00A31784" w:rsidP="00A31784">
      <w:pPr>
        <w:shd w:val="clear" w:color="auto" w:fill="FFFFFF"/>
        <w:spacing w:after="0" w:line="240" w:lineRule="auto"/>
        <w:jc w:val="right"/>
        <w:rPr>
          <w:rFonts w:ascii="Arial Narrow" w:hAnsi="Arial Narrow"/>
        </w:rPr>
      </w:pPr>
      <w:r w:rsidRPr="00A31784">
        <w:rPr>
          <w:rFonts w:ascii="Arial Narrow" w:hAnsi="Arial Narrow"/>
          <w:b/>
          <w:bCs/>
          <w:color w:val="000000"/>
          <w:spacing w:val="-3"/>
        </w:rPr>
        <w:t xml:space="preserve">к заявке №  </w:t>
      </w:r>
      <w:r w:rsidRPr="00A31784">
        <w:rPr>
          <w:rFonts w:ascii="Arial Narrow" w:hAnsi="Arial Narrow"/>
          <w:bCs/>
          <w:color w:val="000000"/>
          <w:spacing w:val="-3"/>
          <w:u w:val="single"/>
        </w:rPr>
        <w:t xml:space="preserve">            </w:t>
      </w:r>
      <w:r w:rsidRPr="00A31784">
        <w:rPr>
          <w:rFonts w:ascii="Arial Narrow" w:hAnsi="Arial Narrow"/>
          <w:b/>
          <w:bCs/>
          <w:color w:val="000000"/>
          <w:spacing w:val="4"/>
        </w:rPr>
        <w:t xml:space="preserve">от « </w:t>
      </w:r>
      <w:r w:rsidRPr="00A31784">
        <w:rPr>
          <w:rFonts w:ascii="Arial Narrow" w:hAnsi="Arial Narrow"/>
          <w:bCs/>
          <w:color w:val="000000"/>
          <w:spacing w:val="4"/>
          <w:u w:val="single"/>
        </w:rPr>
        <w:t xml:space="preserve">       </w:t>
      </w:r>
      <w:r w:rsidRPr="00A31784">
        <w:rPr>
          <w:rFonts w:ascii="Arial Narrow" w:hAnsi="Arial Narrow"/>
          <w:b/>
          <w:bCs/>
          <w:color w:val="000000"/>
          <w:spacing w:val="4"/>
        </w:rPr>
        <w:t>» _____________________</w:t>
      </w:r>
      <w:r w:rsidRPr="00A31784">
        <w:rPr>
          <w:rFonts w:ascii="Arial Narrow" w:hAnsi="Arial Narrow"/>
          <w:b/>
          <w:bCs/>
          <w:color w:val="000000"/>
          <w:spacing w:val="-4"/>
        </w:rPr>
        <w:t>20__ года: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</w:rPr>
      </w:pPr>
    </w:p>
    <w:p w:rsidR="00A31784" w:rsidRPr="00A31784" w:rsidRDefault="00A31784" w:rsidP="00A31784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  <w:spacing w:val="-2"/>
        </w:rPr>
      </w:pPr>
    </w:p>
    <w:tbl>
      <w:tblPr>
        <w:tblW w:w="9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78"/>
        <w:gridCol w:w="7486"/>
        <w:gridCol w:w="986"/>
      </w:tblGrid>
      <w:tr w:rsidR="00A31784" w:rsidRPr="00A31784" w:rsidTr="002754A6">
        <w:trPr>
          <w:trHeight w:hRule="exact" w:val="685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130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  <w:spacing w:val="-3"/>
              </w:rPr>
              <w:t>№ п/п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2539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Arial Narrow" w:hAnsi="Arial Narrow"/>
                <w:color w:val="000000"/>
                <w:spacing w:val="-3"/>
              </w:rPr>
            </w:pPr>
            <w:r w:rsidRPr="00A31784">
              <w:rPr>
                <w:rFonts w:ascii="Arial Narrow" w:hAnsi="Arial Narrow"/>
                <w:color w:val="000000"/>
                <w:spacing w:val="-3"/>
              </w:rPr>
              <w:t>Кол-во</w:t>
            </w:r>
          </w:p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-7"/>
              <w:jc w:val="center"/>
              <w:rPr>
                <w:rFonts w:ascii="Arial Narrow" w:hAnsi="Arial Narrow"/>
                <w:color w:val="000000"/>
                <w:spacing w:val="-3"/>
              </w:rPr>
            </w:pPr>
            <w:r w:rsidRPr="00A31784">
              <w:rPr>
                <w:rFonts w:ascii="Arial Narrow" w:hAnsi="Arial Narrow"/>
                <w:color w:val="000000"/>
                <w:spacing w:val="-3"/>
              </w:rPr>
              <w:t>листов</w:t>
            </w:r>
          </w:p>
        </w:tc>
      </w:tr>
      <w:tr w:rsidR="00A31784" w:rsidRPr="00A31784" w:rsidTr="002754A6">
        <w:trPr>
          <w:trHeight w:hRule="exact" w:val="61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389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</w:rPr>
              <w:t>1.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right="10" w:firstLine="5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  <w:spacing w:val="1"/>
              </w:rPr>
              <w:t>Копия документа, удостоверяющего личность (для граждан</w:t>
            </w:r>
            <w:r w:rsidRPr="00A31784">
              <w:rPr>
                <w:rFonts w:ascii="Arial Narrow" w:hAnsi="Arial Narrow"/>
                <w:color w:val="000000"/>
                <w:spacing w:val="-1"/>
              </w:rPr>
              <w:t>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jc w:val="both"/>
              <w:rPr>
                <w:rFonts w:ascii="Arial Narrow" w:hAnsi="Arial Narrow"/>
              </w:rPr>
            </w:pPr>
          </w:p>
        </w:tc>
      </w:tr>
      <w:tr w:rsidR="00A31784" w:rsidRPr="00A31784" w:rsidTr="002754A6">
        <w:trPr>
          <w:trHeight w:hRule="exact" w:val="480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384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</w:rPr>
              <w:t>2.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right="413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  <w:spacing w:val="-1"/>
              </w:rPr>
              <w:t>Документы, подтверждающие внесение задатка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jc w:val="both"/>
              <w:rPr>
                <w:rFonts w:ascii="Arial Narrow" w:hAnsi="Arial Narrow"/>
              </w:rPr>
            </w:pPr>
          </w:p>
        </w:tc>
      </w:tr>
      <w:tr w:rsidR="00A31784" w:rsidRPr="00A31784" w:rsidTr="002754A6">
        <w:trPr>
          <w:trHeight w:hRule="exact" w:val="418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403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</w:rPr>
              <w:t>3.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  <w:spacing w:val="-1"/>
              </w:rPr>
              <w:t>Доверенность представителя участника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jc w:val="both"/>
              <w:rPr>
                <w:rFonts w:ascii="Arial Narrow" w:hAnsi="Arial Narrow"/>
              </w:rPr>
            </w:pPr>
          </w:p>
        </w:tc>
      </w:tr>
      <w:tr w:rsidR="00A31784" w:rsidRPr="00A31784" w:rsidTr="002754A6">
        <w:trPr>
          <w:trHeight w:hRule="exact" w:val="1091"/>
        </w:trPr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ind w:left="413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</w:rPr>
              <w:t>4.</w:t>
            </w:r>
          </w:p>
        </w:tc>
        <w:tc>
          <w:tcPr>
            <w:tcW w:w="7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jc w:val="both"/>
              <w:rPr>
                <w:rFonts w:ascii="Arial Narrow" w:hAnsi="Arial Narrow"/>
              </w:rPr>
            </w:pPr>
            <w:r w:rsidRPr="00A31784">
              <w:rPr>
                <w:rFonts w:ascii="Arial Narrow" w:hAnsi="Arial Narrow"/>
                <w:color w:val="000000"/>
                <w:spacing w:val="-1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784" w:rsidRPr="00A31784" w:rsidRDefault="00A31784" w:rsidP="00A31784">
            <w:pPr>
              <w:shd w:val="clear" w:color="auto" w:fill="FFFFFF"/>
              <w:spacing w:after="0" w:line="240" w:lineRule="auto"/>
              <w:jc w:val="both"/>
              <w:rPr>
                <w:rFonts w:ascii="Arial Narrow" w:hAnsi="Arial Narrow"/>
              </w:rPr>
            </w:pPr>
          </w:p>
        </w:tc>
      </w:tr>
    </w:tbl>
    <w:p w:rsidR="00A31784" w:rsidRPr="00A31784" w:rsidRDefault="00A31784" w:rsidP="00A31784">
      <w:pPr>
        <w:shd w:val="clear" w:color="auto" w:fill="FFFFFF"/>
        <w:tabs>
          <w:tab w:val="left" w:leader="underscore" w:pos="6475"/>
          <w:tab w:val="left" w:leader="underscore" w:pos="7380"/>
          <w:tab w:val="left" w:leader="underscore" w:pos="9540"/>
          <w:tab w:val="left" w:leader="underscore" w:pos="9816"/>
        </w:tabs>
        <w:spacing w:after="0" w:line="240" w:lineRule="auto"/>
        <w:ind w:left="19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  <w:spacing w:val="-9"/>
        </w:rPr>
        <w:t>Подпись участника (его полномочного представителя)</w:t>
      </w:r>
      <w:r w:rsidRPr="00A31784">
        <w:rPr>
          <w:rFonts w:ascii="Arial Narrow" w:hAnsi="Arial Narrow"/>
          <w:color w:val="000000"/>
        </w:rPr>
        <w:tab/>
      </w:r>
      <w:r w:rsidRPr="00A31784">
        <w:rPr>
          <w:rFonts w:ascii="Arial Narrow" w:hAnsi="Arial Narrow"/>
          <w:color w:val="000000"/>
          <w:spacing w:val="-3"/>
        </w:rPr>
        <w:t>Дата "__</w:t>
      </w:r>
      <w:r w:rsidRPr="00A31784">
        <w:rPr>
          <w:rFonts w:ascii="Arial Narrow" w:hAnsi="Arial Narrow"/>
          <w:color w:val="000000"/>
        </w:rPr>
        <w:t>"___________</w:t>
      </w:r>
      <w:r w:rsidRPr="00A31784">
        <w:rPr>
          <w:rFonts w:ascii="Arial Narrow" w:hAnsi="Arial Narrow"/>
          <w:color w:val="000000"/>
          <w:spacing w:val="-18"/>
        </w:rPr>
        <w:t>20____</w:t>
      </w:r>
      <w:r w:rsidRPr="00A31784">
        <w:rPr>
          <w:rFonts w:ascii="Arial Narrow" w:hAnsi="Arial Narrow"/>
          <w:color w:val="000000"/>
          <w:spacing w:val="-16"/>
        </w:rPr>
        <w:t>г.</w:t>
      </w:r>
    </w:p>
    <w:p w:rsidR="00A31784" w:rsidRPr="00A31784" w:rsidRDefault="00A31784" w:rsidP="00A31784">
      <w:pPr>
        <w:shd w:val="clear" w:color="auto" w:fill="FFFFFF"/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  <w:spacing w:val="-1"/>
        </w:rPr>
        <w:t>Документы приняты организатором (его полномочным представителем)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color w:val="000000"/>
          <w:spacing w:val="-2"/>
        </w:rPr>
        <w:t>Подпись уполномоченного лица, принявшего заявку__________________________________</w:t>
      </w:r>
      <w:r w:rsidRPr="00A31784">
        <w:rPr>
          <w:rFonts w:ascii="Arial Narrow" w:hAnsi="Arial Narrow"/>
          <w:color w:val="000000"/>
        </w:rPr>
        <w:tab/>
      </w:r>
    </w:p>
    <w:p w:rsidR="00A31784" w:rsidRPr="00A31784" w:rsidRDefault="00A31784" w:rsidP="00A31784">
      <w:pPr>
        <w:shd w:val="clear" w:color="auto" w:fill="FFFFFF"/>
        <w:spacing w:after="0" w:line="240" w:lineRule="auto"/>
        <w:ind w:left="5760" w:right="-21"/>
        <w:jc w:val="right"/>
        <w:rPr>
          <w:rFonts w:ascii="Arial Narrow" w:hAnsi="Arial Narrow"/>
        </w:rPr>
      </w:pP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</w:rPr>
      </w:pPr>
      <w:r w:rsidRPr="00A31784">
        <w:rPr>
          <w:rFonts w:ascii="Arial Narrow" w:hAnsi="Arial Narrow"/>
        </w:rPr>
        <w:t>Приложение № 2 к извещению</w:t>
      </w:r>
    </w:p>
    <w:p w:rsidR="00A31784" w:rsidRPr="00A31784" w:rsidRDefault="00A31784" w:rsidP="00A31784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</w:rPr>
      </w:pPr>
    </w:p>
    <w:p w:rsidR="00A31784" w:rsidRPr="00A31784" w:rsidRDefault="00A31784" w:rsidP="00A31784">
      <w:pPr>
        <w:spacing w:after="0" w:line="240" w:lineRule="auto"/>
        <w:jc w:val="center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Договор купли-продажи земельного участка № ______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</w:p>
    <w:p w:rsidR="00A31784" w:rsidRPr="00A31784" w:rsidRDefault="00A31784" w:rsidP="00A31784">
      <w:pPr>
        <w:spacing w:after="0" w:line="240" w:lineRule="auto"/>
        <w:jc w:val="center"/>
        <w:rPr>
          <w:rFonts w:ascii="Arial Narrow" w:hAnsi="Arial Narrow"/>
        </w:rPr>
      </w:pPr>
      <w:r w:rsidRPr="00A31784">
        <w:rPr>
          <w:rFonts w:ascii="Arial Narrow" w:hAnsi="Arial Narrow"/>
        </w:rPr>
        <w:t>г. Пенза</w:t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  <w:t xml:space="preserve">           «__» ______  20___ года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  <w:b/>
        </w:rPr>
        <w:tab/>
      </w:r>
      <w:r w:rsidRPr="00A31784">
        <w:rPr>
          <w:rFonts w:ascii="Arial Narrow" w:hAnsi="Arial Narrow"/>
        </w:rPr>
        <w:t xml:space="preserve">Департамент государственного имущества Пензенской области, в лице временно исполняющего обязанности начальника Кудинова Андрея Михайловича, действующего на основании </w:t>
      </w:r>
      <w:r w:rsidRPr="00A31784">
        <w:rPr>
          <w:rFonts w:ascii="Arial Narrow" w:hAnsi="Arial Narrow"/>
          <w:noProof/>
        </w:rPr>
        <w:t xml:space="preserve">Положения, утвержденного постановлением Правительства Пензенской области от 26.01.2012 № 35-пП (с последующими изменениями), </w:t>
      </w:r>
      <w:r w:rsidRPr="00A31784">
        <w:rPr>
          <w:rFonts w:ascii="Arial Narrow" w:hAnsi="Arial Narrow"/>
        </w:rPr>
        <w:t>именуемый в дальнейшем «Продавец», и ______________</w:t>
      </w:r>
      <w:r w:rsidRPr="00A31784">
        <w:rPr>
          <w:rFonts w:ascii="Arial Narrow" w:hAnsi="Arial Narrow"/>
          <w:bCs/>
          <w:kern w:val="32"/>
        </w:rPr>
        <w:t xml:space="preserve">, в лице___________, действующ_ на основании ____,  </w:t>
      </w:r>
      <w:r w:rsidRPr="00A31784">
        <w:rPr>
          <w:rFonts w:ascii="Arial Narrow" w:hAnsi="Arial Narrow"/>
        </w:rPr>
        <w:t>именуемый в дальнейшем «Покупатель», руководствуясь статьями 39.11, 39.12. Земельного кодекса Российской Федерации, на основании протокола ________№ _ от ___________, заключили настоящий договор (далее – договор) о нижеследующем:</w:t>
      </w:r>
    </w:p>
    <w:p w:rsidR="00A31784" w:rsidRPr="00A31784" w:rsidRDefault="00A31784" w:rsidP="003A0D55">
      <w:pPr>
        <w:numPr>
          <w:ilvl w:val="0"/>
          <w:numId w:val="4"/>
        </w:numPr>
        <w:spacing w:after="0" w:line="240" w:lineRule="auto"/>
        <w:jc w:val="center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Предмет договора</w:t>
      </w:r>
    </w:p>
    <w:p w:rsidR="00A31784" w:rsidRPr="00A31784" w:rsidRDefault="00A31784" w:rsidP="00A31784">
      <w:pPr>
        <w:pStyle w:val="a7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sz w:val="22"/>
          <w:szCs w:val="22"/>
        </w:rPr>
      </w:pPr>
      <w:r w:rsidRPr="00A31784">
        <w:rPr>
          <w:rFonts w:ascii="Arial Narrow" w:hAnsi="Arial Narrow"/>
          <w:sz w:val="22"/>
          <w:szCs w:val="22"/>
        </w:rPr>
        <w:lastRenderedPageBreak/>
        <w:t xml:space="preserve">        1.1. Продавец обязуется передать в собственность Покупателя за плату земельный участок, находящийся в собственности Пензенской области (далее – земельный участок), с кадастровым номером 58:05:0710102:25 категория: земли сельскохозяйственного назначения, вид разрешенного использования: выращивание зерновых и иных сельскохозяйственных культур, площадью 3219990 кв.м, местоположение установлено относительно ориентира, расположенного за пределами участка. Ориентир жилой дом. Участок находится примерно в 4500 м по направлению на северо-запад от ориентира. Почтовый адрес ориентира: Пензенская область, Бессоновский район, с. Чертково, ул. Центральная, дом 12. Цель назначения земельного участка – выращивание зерновых и иных сельскохозяйственных культур. 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1.2. Земельный участок не является предметом залога, спора и под арестом не состоит.</w:t>
      </w:r>
    </w:p>
    <w:p w:rsidR="00A31784" w:rsidRPr="00A31784" w:rsidRDefault="00A31784" w:rsidP="00A31784">
      <w:pPr>
        <w:spacing w:after="0" w:line="240" w:lineRule="auto"/>
        <w:ind w:left="1920"/>
        <w:jc w:val="both"/>
        <w:rPr>
          <w:rFonts w:ascii="Arial Narrow" w:hAnsi="Arial Narrow"/>
        </w:rPr>
      </w:pPr>
    </w:p>
    <w:p w:rsidR="00A31784" w:rsidRPr="00A31784" w:rsidRDefault="00A31784" w:rsidP="003A0D55">
      <w:pPr>
        <w:numPr>
          <w:ilvl w:val="0"/>
          <w:numId w:val="4"/>
        </w:numPr>
        <w:spacing w:after="0" w:line="240" w:lineRule="auto"/>
        <w:jc w:val="center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Порядок оплаты по договору</w:t>
      </w:r>
    </w:p>
    <w:p w:rsidR="00A31784" w:rsidRPr="00A31784" w:rsidRDefault="00A31784" w:rsidP="00A31784">
      <w:pPr>
        <w:spacing w:after="0" w:line="240" w:lineRule="auto"/>
        <w:ind w:left="720"/>
        <w:rPr>
          <w:rFonts w:ascii="Arial Narrow" w:hAnsi="Arial Narrow"/>
          <w:b/>
        </w:rPr>
      </w:pPr>
    </w:p>
    <w:p w:rsidR="00A31784" w:rsidRPr="00A31784" w:rsidRDefault="00A31784" w:rsidP="003A0D55">
      <w:pPr>
        <w:numPr>
          <w:ilvl w:val="1"/>
          <w:numId w:val="5"/>
        </w:numPr>
        <w:tabs>
          <w:tab w:val="clear" w:pos="1320"/>
          <w:tab w:val="num" w:pos="0"/>
          <w:tab w:val="left" w:pos="900"/>
          <w:tab w:val="left" w:pos="1260"/>
          <w:tab w:val="num" w:pos="2095"/>
        </w:tabs>
        <w:spacing w:after="0" w:line="240" w:lineRule="auto"/>
        <w:ind w:left="0" w:firstLine="720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 xml:space="preserve">Цена за земельный участок составляет  ___ </w:t>
      </w:r>
      <w:r w:rsidRPr="00A31784">
        <w:rPr>
          <w:rFonts w:ascii="Arial Narrow" w:hAnsi="Arial Narrow"/>
          <w:bCs/>
        </w:rPr>
        <w:t>(__________) и определена протоколом ___ № __ от _____</w:t>
      </w:r>
      <w:r w:rsidRPr="00A31784">
        <w:rPr>
          <w:rFonts w:ascii="Arial Narrow" w:hAnsi="Arial Narrow"/>
        </w:rPr>
        <w:t xml:space="preserve">. Покупатель перечисляет в течение 5 дней с даты подписания настоящего Договора денежные средства, указанные в настоящем пункте на счет Продавца по следующим реквизитам: УФК по Пензенской области (Департамент государственного имущества Пензенской области), </w:t>
      </w:r>
      <w:r w:rsidRPr="00A31784">
        <w:rPr>
          <w:rFonts w:ascii="Arial Narrow" w:hAnsi="Arial Narrow"/>
        </w:rPr>
        <w:br/>
        <w:t xml:space="preserve">ИНН 5836010385, КПП 583501001, казначейский счет 03100643000000015500 в Отделении Пенза Банка России/УФК по Пензенской области г. Пенза, БИК ТОФК 015655003, единый казначейский счёт 40102810045370000047, </w:t>
      </w:r>
      <w:r w:rsidRPr="00A31784">
        <w:rPr>
          <w:rFonts w:ascii="Arial Narrow" w:hAnsi="Arial Narrow"/>
          <w:bCs/>
          <w:kern w:val="32"/>
        </w:rPr>
        <w:t>код бюджетной классификации 86611406022020000430.</w:t>
      </w:r>
    </w:p>
    <w:p w:rsidR="00A31784" w:rsidRPr="00A31784" w:rsidRDefault="00A31784" w:rsidP="003A0D55">
      <w:pPr>
        <w:numPr>
          <w:ilvl w:val="1"/>
          <w:numId w:val="5"/>
        </w:numPr>
        <w:tabs>
          <w:tab w:val="clear" w:pos="1320"/>
          <w:tab w:val="num" w:pos="0"/>
          <w:tab w:val="left" w:pos="900"/>
          <w:tab w:val="left" w:pos="1260"/>
          <w:tab w:val="num" w:pos="2095"/>
        </w:tabs>
        <w:spacing w:after="0" w:line="240" w:lineRule="auto"/>
        <w:ind w:left="0" w:firstLine="720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Задаток, в размере 2 183 160,0 рублей, внесенный Покупателем для участия в аукционе, засчитывается в счет цены земельного участка.</w:t>
      </w:r>
    </w:p>
    <w:p w:rsidR="00A31784" w:rsidRPr="00A31784" w:rsidRDefault="00A31784" w:rsidP="003A0D55">
      <w:pPr>
        <w:numPr>
          <w:ilvl w:val="1"/>
          <w:numId w:val="5"/>
        </w:numPr>
        <w:tabs>
          <w:tab w:val="num" w:pos="-180"/>
          <w:tab w:val="left" w:pos="900"/>
          <w:tab w:val="left" w:pos="1260"/>
        </w:tabs>
        <w:spacing w:after="0" w:line="240" w:lineRule="auto"/>
        <w:ind w:left="0" w:firstLine="720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Обязательство по оплате земельного участка считается выполненным Покупателем с даты получения Продавцом денежных средств, указанных в пунктах 2.1 и 4.2 настоящего Договора, в полном объеме, что подтверждается выпиской со счета Продавца.</w:t>
      </w:r>
    </w:p>
    <w:p w:rsidR="00A31784" w:rsidRPr="00A31784" w:rsidRDefault="00A31784" w:rsidP="00A31784">
      <w:pPr>
        <w:spacing w:after="0" w:line="240" w:lineRule="auto"/>
        <w:jc w:val="center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3. Права и обязанности Сторон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3.1. Продавец обязуется: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3.1.1. Предоставить Покупателю сведения, необходимые для исполнения условий, установленных Договором.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3.1.2. Передать земельный участок Покупателю в собственность по настоящему Договору свободным от любых имущественных прав и претензий третьих лиц, о которых в момент заключения договора Продавец не мог не знать.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3.1.3.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3.2. Покупатель обязуется: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3.2.1. Принять земельный участок и оплатить цену за земельный участок в сроки и в порядке, установленные разделом 2 Договора.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3.2.2. Обеспечить государственную регистрацию перехода права собственности и права собственности Покупателя на земельный участок.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  <w:noProof/>
        </w:rPr>
      </w:pPr>
      <w:r w:rsidRPr="00A31784">
        <w:rPr>
          <w:rFonts w:ascii="Arial Narrow" w:hAnsi="Arial Narrow"/>
        </w:rPr>
        <w:t xml:space="preserve">3.3. </w:t>
      </w:r>
      <w:r w:rsidRPr="00A31784">
        <w:rPr>
          <w:rFonts w:ascii="Arial Narrow" w:hAnsi="Arial Narrow"/>
          <w:noProof/>
        </w:rPr>
        <w:t xml:space="preserve">Передача Продавцом земельного участка, указанного в </w:t>
      </w:r>
      <w:hyperlink w:anchor="sub_1" w:history="1">
        <w:r w:rsidRPr="00A31784">
          <w:rPr>
            <w:rFonts w:ascii="Arial Narrow" w:hAnsi="Arial Narrow"/>
            <w:noProof/>
          </w:rPr>
          <w:t>пункте 1</w:t>
        </w:r>
      </w:hyperlink>
      <w:r w:rsidRPr="00A31784">
        <w:rPr>
          <w:rFonts w:ascii="Arial Narrow" w:hAnsi="Arial Narrow"/>
          <w:noProof/>
        </w:rPr>
        <w:t>.1. настоящего Договора, и</w:t>
      </w:r>
      <w:r w:rsidRPr="00A31784">
        <w:rPr>
          <w:rFonts w:ascii="Arial Narrow" w:hAnsi="Arial Narrow"/>
        </w:rPr>
        <w:t xml:space="preserve"> </w:t>
      </w:r>
      <w:r w:rsidRPr="00A31784">
        <w:rPr>
          <w:rFonts w:ascii="Arial Narrow" w:hAnsi="Arial Narrow"/>
          <w:noProof/>
        </w:rPr>
        <w:t>принятие его Покупателем осуществляется согласно статье 556 ГК РФ по</w:t>
      </w:r>
      <w:r w:rsidRPr="00A31784">
        <w:rPr>
          <w:rFonts w:ascii="Arial Narrow" w:hAnsi="Arial Narrow"/>
        </w:rPr>
        <w:t xml:space="preserve"> </w:t>
      </w:r>
      <w:r w:rsidRPr="00A31784">
        <w:rPr>
          <w:rFonts w:ascii="Arial Narrow" w:hAnsi="Arial Narrow"/>
          <w:noProof/>
        </w:rPr>
        <w:t xml:space="preserve">подписываемому Сторонами </w:t>
      </w:r>
      <w:hyperlink w:anchor="sub_1000" w:history="1">
        <w:r w:rsidRPr="00A31784">
          <w:rPr>
            <w:rFonts w:ascii="Arial Narrow" w:hAnsi="Arial Narrow"/>
            <w:noProof/>
          </w:rPr>
          <w:t>акту</w:t>
        </w:r>
      </w:hyperlink>
      <w:r w:rsidRPr="00A31784">
        <w:rPr>
          <w:rFonts w:ascii="Arial Narrow" w:hAnsi="Arial Narrow"/>
          <w:noProof/>
        </w:rPr>
        <w:t xml:space="preserve">  приема-передачи.</w:t>
      </w:r>
    </w:p>
    <w:p w:rsidR="00A31784" w:rsidRPr="00A31784" w:rsidRDefault="00A31784" w:rsidP="00A31784">
      <w:pPr>
        <w:spacing w:after="0" w:line="240" w:lineRule="auto"/>
        <w:jc w:val="center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4. Ответственность Сторон</w:t>
      </w:r>
    </w:p>
    <w:p w:rsidR="00A31784" w:rsidRPr="00A31784" w:rsidRDefault="00A31784" w:rsidP="00A31784">
      <w:pPr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4.1.</w:t>
      </w:r>
      <w:r w:rsidRPr="00A31784">
        <w:rPr>
          <w:rFonts w:ascii="Arial Narrow" w:hAnsi="Arial Narrow"/>
          <w:lang w:val="en-US"/>
        </w:rPr>
        <w:t> </w:t>
      </w:r>
      <w:r w:rsidRPr="00A31784">
        <w:rPr>
          <w:rFonts w:ascii="Arial Narrow" w:hAnsi="Arial Narrow"/>
        </w:rPr>
        <w:t>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A31784" w:rsidRPr="00A31784" w:rsidRDefault="00A31784" w:rsidP="00A31784">
      <w:pPr>
        <w:tabs>
          <w:tab w:val="center" w:pos="4710"/>
          <w:tab w:val="left" w:pos="5415"/>
        </w:tabs>
        <w:spacing w:after="0" w:line="240" w:lineRule="auto"/>
        <w:ind w:firstLine="567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 xml:space="preserve">4.2. За нарушение срока оплаты земельного участка, указанного в пункте 2.1 Договора, Покупатель выплачивает Продавцу пени из расчета 0,3% от неоплаченной суммы за каждый календарный день просрочки. </w:t>
      </w:r>
    </w:p>
    <w:p w:rsidR="00A31784" w:rsidRPr="00A31784" w:rsidRDefault="00A31784" w:rsidP="00A31784">
      <w:pPr>
        <w:tabs>
          <w:tab w:val="center" w:pos="4710"/>
          <w:tab w:val="left" w:pos="5415"/>
        </w:tabs>
        <w:spacing w:after="0" w:line="240" w:lineRule="auto"/>
        <w:ind w:firstLine="567"/>
        <w:jc w:val="center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5. Иные условия договора</w:t>
      </w:r>
    </w:p>
    <w:p w:rsidR="00A31784" w:rsidRPr="00A31784" w:rsidRDefault="00A31784" w:rsidP="00A31784">
      <w:pPr>
        <w:spacing w:after="0" w:line="240" w:lineRule="auto"/>
        <w:ind w:left="11" w:firstLine="529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5.1. 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A31784" w:rsidRPr="00A31784" w:rsidRDefault="00A31784" w:rsidP="00A31784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ab/>
        <w:t>5.2. 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Управление Федеральной службы государственной регистрации, кадастра и картографии по Пензенской области.</w:t>
      </w:r>
    </w:p>
    <w:p w:rsidR="00A31784" w:rsidRPr="00A31784" w:rsidRDefault="00A31784" w:rsidP="00A31784">
      <w:pPr>
        <w:spacing w:after="0" w:line="240" w:lineRule="auto"/>
        <w:jc w:val="center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6. Юридические адреса, реквизиты и подписи Сторон: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Cs/>
          <w:kern w:val="32"/>
        </w:rPr>
      </w:pPr>
      <w:r w:rsidRPr="00A31784">
        <w:rPr>
          <w:rFonts w:ascii="Arial Narrow" w:hAnsi="Arial Narrow"/>
          <w:b/>
          <w:bCs/>
          <w:kern w:val="32"/>
        </w:rPr>
        <w:t xml:space="preserve">Продавец: </w:t>
      </w:r>
      <w:r w:rsidRPr="00A31784">
        <w:rPr>
          <w:rFonts w:ascii="Arial Narrow" w:hAnsi="Arial Narrow"/>
          <w:bCs/>
          <w:kern w:val="32"/>
        </w:rPr>
        <w:t xml:space="preserve">Департамент государственного имущества Пензенской области, 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</w:rPr>
      </w:pPr>
      <w:r w:rsidRPr="00A31784">
        <w:rPr>
          <w:rFonts w:ascii="Arial Narrow" w:hAnsi="Arial Narrow"/>
        </w:rPr>
        <w:t>ИНН 5836010385/ КПП 583501001.</w:t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 xml:space="preserve">Адрес: </w:t>
      </w:r>
      <w:smartTag w:uri="urn:schemas-microsoft-com:office:smarttags" w:element="metricconverter">
        <w:smartTagPr>
          <w:attr w:name="ProductID" w:val="440066, г"/>
        </w:smartTagPr>
        <w:r w:rsidRPr="00A31784">
          <w:rPr>
            <w:rFonts w:ascii="Arial Narrow" w:hAnsi="Arial Narrow"/>
          </w:rPr>
          <w:t>440066, г</w:t>
        </w:r>
      </w:smartTag>
      <w:r w:rsidRPr="00A31784">
        <w:rPr>
          <w:rFonts w:ascii="Arial Narrow" w:hAnsi="Arial Narrow"/>
        </w:rPr>
        <w:t>. Пенза, 2-ой Виноградный проезд, 30, тел. 8(8412) 92-02-02.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Cs/>
          <w:kern w:val="32"/>
        </w:rPr>
      </w:pPr>
      <w:r w:rsidRPr="00A31784">
        <w:rPr>
          <w:rFonts w:ascii="Arial Narrow" w:hAnsi="Arial Narrow"/>
          <w:b/>
          <w:bCs/>
          <w:kern w:val="32"/>
        </w:rPr>
        <w:t>Покупатель: ___________________________.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Cs/>
          <w:kern w:val="32"/>
        </w:rPr>
      </w:pPr>
    </w:p>
    <w:p w:rsidR="00A31784" w:rsidRPr="00A31784" w:rsidRDefault="00A31784" w:rsidP="00A31784">
      <w:pPr>
        <w:spacing w:after="0" w:line="240" w:lineRule="auto"/>
        <w:ind w:firstLine="720"/>
        <w:jc w:val="both"/>
        <w:rPr>
          <w:rFonts w:ascii="Arial Narrow" w:hAnsi="Arial Narrow"/>
          <w:b/>
        </w:rPr>
      </w:pP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 xml:space="preserve">Продавец:                                          </w:t>
      </w:r>
      <w:r w:rsidRPr="00A31784">
        <w:rPr>
          <w:rFonts w:ascii="Arial Narrow" w:hAnsi="Arial Narrow"/>
          <w:b/>
        </w:rPr>
        <w:tab/>
      </w:r>
      <w:r w:rsidRPr="00A31784">
        <w:rPr>
          <w:rFonts w:ascii="Arial Narrow" w:hAnsi="Arial Narrow"/>
          <w:b/>
        </w:rPr>
        <w:tab/>
        <w:t xml:space="preserve">         </w:t>
      </w:r>
      <w:r w:rsidRPr="00A31784">
        <w:rPr>
          <w:rFonts w:ascii="Arial Narrow" w:hAnsi="Arial Narrow"/>
          <w:b/>
        </w:rPr>
        <w:tab/>
      </w:r>
      <w:r w:rsidRPr="00A31784">
        <w:rPr>
          <w:rFonts w:ascii="Arial Narrow" w:hAnsi="Arial Narrow"/>
          <w:b/>
        </w:rPr>
        <w:tab/>
        <w:t xml:space="preserve">       </w:t>
      </w:r>
      <w:r w:rsidRPr="00A31784">
        <w:rPr>
          <w:rFonts w:ascii="Arial Narrow" w:hAnsi="Arial Narrow"/>
          <w:b/>
        </w:rPr>
        <w:tab/>
        <w:t>Покупатель:</w:t>
      </w:r>
    </w:p>
    <w:p w:rsidR="00A31784" w:rsidRPr="00A31784" w:rsidRDefault="00A31784" w:rsidP="00A31784">
      <w:pPr>
        <w:spacing w:after="0" w:line="240" w:lineRule="auto"/>
        <w:ind w:firstLine="720"/>
        <w:jc w:val="both"/>
        <w:rPr>
          <w:rFonts w:ascii="Arial Narrow" w:hAnsi="Arial Narrow"/>
          <w:b/>
        </w:rPr>
      </w:pP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 xml:space="preserve">Департамент </w:t>
      </w:r>
      <w:r w:rsidRPr="00A31784">
        <w:rPr>
          <w:rFonts w:ascii="Arial Narrow" w:hAnsi="Arial Narrow"/>
        </w:rPr>
        <w:tab/>
        <w:t>госимущества</w:t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  <w:t>_________________________</w:t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>Пензенской области</w:t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>Временно исполняющий обязанности начальника</w:t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>_________________________/Кудинов А.М./                                __________________/__________/</w:t>
      </w: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noProof/>
        </w:rPr>
      </w:pP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  <w:noProof/>
        </w:rPr>
      </w:pP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  <w:noProof/>
        </w:rPr>
      </w:pPr>
      <w:r w:rsidRPr="00A31784">
        <w:rPr>
          <w:rFonts w:ascii="Arial Narrow" w:hAnsi="Arial Narrow"/>
          <w:noProof/>
        </w:rPr>
        <w:t xml:space="preserve">Приложение № 2 </w:t>
      </w: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  <w:noProof/>
        </w:rPr>
      </w:pPr>
      <w:r w:rsidRPr="00A31784">
        <w:rPr>
          <w:rFonts w:ascii="Arial Narrow" w:hAnsi="Arial Narrow"/>
          <w:noProof/>
        </w:rPr>
        <w:t>к договору купли-продажи земельного участка</w:t>
      </w: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  <w:noProof/>
        </w:rPr>
      </w:pPr>
      <w:r w:rsidRPr="00A31784">
        <w:rPr>
          <w:rFonts w:ascii="Arial Narrow" w:hAnsi="Arial Narrow"/>
          <w:noProof/>
        </w:rPr>
        <w:t>от __________________ № ________</w:t>
      </w: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noProof/>
        </w:rPr>
      </w:pP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noProof/>
        </w:rPr>
      </w:pP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noProof/>
        </w:rPr>
      </w:pPr>
      <w:r w:rsidRPr="00A31784">
        <w:rPr>
          <w:rFonts w:ascii="Arial Narrow" w:hAnsi="Arial Narrow"/>
          <w:b/>
          <w:noProof/>
        </w:rPr>
        <w:t xml:space="preserve">Акт </w:t>
      </w: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noProof/>
        </w:rPr>
      </w:pPr>
      <w:r w:rsidRPr="00A31784">
        <w:rPr>
          <w:rFonts w:ascii="Arial Narrow" w:hAnsi="Arial Narrow"/>
          <w:b/>
          <w:noProof/>
        </w:rPr>
        <w:t>приёма-передачи земельного участка</w:t>
      </w:r>
    </w:p>
    <w:p w:rsidR="00A31784" w:rsidRPr="00A31784" w:rsidRDefault="00A31784" w:rsidP="00A31784">
      <w:pPr>
        <w:widowControl w:val="0"/>
        <w:shd w:val="clear" w:color="auto" w:fill="FFFFFF"/>
        <w:tabs>
          <w:tab w:val="left" w:pos="6629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Arial Narrow" w:hAnsi="Arial Narrow"/>
          <w:color w:val="000000"/>
        </w:rPr>
      </w:pPr>
      <w:r w:rsidRPr="00A31784">
        <w:rPr>
          <w:rFonts w:ascii="Arial Narrow" w:hAnsi="Arial Narrow"/>
          <w:color w:val="000000"/>
        </w:rPr>
        <w:t xml:space="preserve">г. Пенза                                                                            </w:t>
      </w:r>
      <w:r w:rsidRPr="00A31784">
        <w:rPr>
          <w:rFonts w:ascii="Arial Narrow" w:hAnsi="Arial Narrow"/>
          <w:color w:val="000000"/>
        </w:rPr>
        <w:tab/>
        <w:t xml:space="preserve">                      «_____» _____20__ года</w:t>
      </w:r>
    </w:p>
    <w:p w:rsidR="00A31784" w:rsidRPr="00A31784" w:rsidRDefault="00A31784" w:rsidP="00A31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1" w:firstLine="703"/>
        <w:jc w:val="both"/>
        <w:rPr>
          <w:rFonts w:ascii="Arial Narrow" w:hAnsi="Arial Narrow"/>
          <w:noProof/>
        </w:rPr>
      </w:pPr>
    </w:p>
    <w:p w:rsidR="00A31784" w:rsidRPr="00A31784" w:rsidRDefault="00A31784" w:rsidP="00A31784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  <w:noProof/>
        </w:rPr>
      </w:pP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/>
          <w:color w:val="000000"/>
        </w:rPr>
      </w:pPr>
      <w:r w:rsidRPr="00A31784">
        <w:rPr>
          <w:rFonts w:ascii="Arial Narrow" w:hAnsi="Arial Narrow"/>
          <w:color w:val="000000"/>
        </w:rPr>
        <w:t xml:space="preserve">Департамент государственного имущества Пензенской области, именуемый в дальнейшем «Продавец», в лице временно исполняющего обязанности начальника Департамента Кудинова Андрея Михайловича, действующего на основании Положения, с одной стороны, </w:t>
      </w:r>
      <w:r w:rsidRPr="00A31784">
        <w:rPr>
          <w:rFonts w:ascii="Arial Narrow" w:hAnsi="Arial Narrow"/>
        </w:rPr>
        <w:t>и ______________</w:t>
      </w:r>
      <w:r w:rsidRPr="00A31784">
        <w:rPr>
          <w:rFonts w:ascii="Arial Narrow" w:hAnsi="Arial Narrow"/>
          <w:bCs/>
          <w:kern w:val="32"/>
        </w:rPr>
        <w:t xml:space="preserve">, в лице _________, действующ__ на основании _________, </w:t>
      </w:r>
      <w:r w:rsidRPr="00A31784">
        <w:rPr>
          <w:rFonts w:ascii="Arial Narrow" w:hAnsi="Arial Narrow"/>
        </w:rPr>
        <w:t xml:space="preserve">именуемый в дальнейшем «Покупатель», </w:t>
      </w:r>
      <w:r w:rsidRPr="00A31784">
        <w:rPr>
          <w:rFonts w:ascii="Arial Narrow" w:hAnsi="Arial Narrow"/>
          <w:color w:val="000000"/>
        </w:rPr>
        <w:t>с другой стороны, заключили настоящий акт о нижеследующем:</w:t>
      </w:r>
    </w:p>
    <w:p w:rsidR="00A31784" w:rsidRPr="00A31784" w:rsidRDefault="00A31784" w:rsidP="00A31784">
      <w:pPr>
        <w:pStyle w:val="a7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sz w:val="22"/>
          <w:szCs w:val="22"/>
        </w:rPr>
      </w:pPr>
      <w:r w:rsidRPr="00A31784">
        <w:rPr>
          <w:rFonts w:ascii="Arial Narrow" w:hAnsi="Arial Narrow"/>
          <w:color w:val="000000"/>
          <w:sz w:val="22"/>
          <w:szCs w:val="22"/>
        </w:rPr>
        <w:t xml:space="preserve">         1. </w:t>
      </w:r>
      <w:r w:rsidRPr="00A31784">
        <w:rPr>
          <w:rFonts w:ascii="Arial Narrow" w:hAnsi="Arial Narrow"/>
          <w:sz w:val="22"/>
          <w:szCs w:val="22"/>
        </w:rPr>
        <w:t>Продавец передает в собственность Покупателя за плату земельный участок, находящийся в собственности Пензенской области, с кадастровым номером 58:05:0710102:25 категория: земли сельскохозяйственного назначения, вид разрешенного использования: выращивание зерновых и иных сельскохозяйственных культур, площадью 3219990 кв.м, местоположение установлено относительно ориентира, расположенного за пределами участка. Ориентир жилой дом. Участок находится примерно в 4500 м по направлению на северо-запад от ориентира. Почтовый адрес ориентира: Пензенская область, Бессоновский район, с. Чертково, ул. Центральная, дом 12. Цель назначения земельного участка – выращивание зерновых и иных сельскохозяйственных культур.</w:t>
      </w: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/>
          <w:color w:val="000000"/>
        </w:rPr>
      </w:pPr>
      <w:r w:rsidRPr="00A31784">
        <w:rPr>
          <w:rFonts w:ascii="Arial Narrow" w:hAnsi="Arial Narrow"/>
        </w:rPr>
        <w:t>2. Претензий по передаваемому земельному участку, указанному в пункте 1 настоящего акта, Покупатель не имеет.</w:t>
      </w:r>
    </w:p>
    <w:p w:rsidR="00A31784" w:rsidRPr="00A31784" w:rsidRDefault="00A31784" w:rsidP="00A31784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/>
        </w:rPr>
      </w:pPr>
    </w:p>
    <w:p w:rsidR="00A31784" w:rsidRPr="00A31784" w:rsidRDefault="00A31784" w:rsidP="00A31784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/>
        </w:rPr>
      </w:pP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>Передал:                                                                                             Принял:</w:t>
      </w: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</w:p>
    <w:p w:rsidR="00A31784" w:rsidRPr="00A31784" w:rsidRDefault="00A31784" w:rsidP="00A31784">
      <w:pPr>
        <w:spacing w:after="0" w:line="240" w:lineRule="auto"/>
        <w:jc w:val="both"/>
        <w:rPr>
          <w:rFonts w:ascii="Arial Narrow" w:hAnsi="Arial Narrow"/>
          <w:b/>
        </w:rPr>
      </w:pPr>
      <w:r w:rsidRPr="00A31784">
        <w:rPr>
          <w:rFonts w:ascii="Arial Narrow" w:hAnsi="Arial Narrow"/>
          <w:b/>
        </w:rPr>
        <w:t xml:space="preserve">Продавец:                                          </w:t>
      </w:r>
      <w:r w:rsidRPr="00A31784">
        <w:rPr>
          <w:rFonts w:ascii="Arial Narrow" w:hAnsi="Arial Narrow"/>
          <w:b/>
        </w:rPr>
        <w:tab/>
      </w:r>
      <w:r w:rsidRPr="00A31784">
        <w:rPr>
          <w:rFonts w:ascii="Arial Narrow" w:hAnsi="Arial Narrow"/>
          <w:b/>
        </w:rPr>
        <w:tab/>
        <w:t xml:space="preserve">         </w:t>
      </w:r>
      <w:r w:rsidRPr="00A31784">
        <w:rPr>
          <w:rFonts w:ascii="Arial Narrow" w:hAnsi="Arial Narrow"/>
          <w:b/>
        </w:rPr>
        <w:tab/>
      </w:r>
      <w:r w:rsidRPr="00A31784">
        <w:rPr>
          <w:rFonts w:ascii="Arial Narrow" w:hAnsi="Arial Narrow"/>
          <w:b/>
        </w:rPr>
        <w:tab/>
        <w:t xml:space="preserve">  Покупатель:</w:t>
      </w:r>
    </w:p>
    <w:p w:rsidR="00A31784" w:rsidRPr="00A31784" w:rsidRDefault="00A31784" w:rsidP="00A31784">
      <w:pPr>
        <w:spacing w:after="0" w:line="240" w:lineRule="auto"/>
        <w:ind w:firstLine="720"/>
        <w:jc w:val="both"/>
        <w:rPr>
          <w:rFonts w:ascii="Arial Narrow" w:hAnsi="Arial Narrow"/>
          <w:b/>
        </w:rPr>
      </w:pP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 xml:space="preserve">Департамент </w:t>
      </w:r>
      <w:r w:rsidRPr="00A31784">
        <w:rPr>
          <w:rFonts w:ascii="Arial Narrow" w:hAnsi="Arial Narrow"/>
        </w:rPr>
        <w:tab/>
        <w:t>госимущества</w:t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>Пензенской области</w:t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>Временно исполняющий обязанности начальника</w:t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  <w:r w:rsidRPr="00A31784">
        <w:rPr>
          <w:rFonts w:ascii="Arial Narrow" w:hAnsi="Arial Narrow"/>
        </w:rPr>
        <w:tab/>
      </w:r>
    </w:p>
    <w:p w:rsidR="00A31784" w:rsidRPr="00A31784" w:rsidRDefault="00A31784" w:rsidP="00A31784">
      <w:pPr>
        <w:spacing w:after="0" w:line="240" w:lineRule="auto"/>
        <w:rPr>
          <w:rFonts w:ascii="Arial Narrow" w:hAnsi="Arial Narrow"/>
        </w:rPr>
      </w:pPr>
      <w:r w:rsidRPr="00A31784">
        <w:rPr>
          <w:rFonts w:ascii="Arial Narrow" w:hAnsi="Arial Narrow"/>
        </w:rPr>
        <w:t>_________________________/Кудинов А.М./                             __________________/__________/</w:t>
      </w:r>
    </w:p>
    <w:p w:rsidR="00A31784" w:rsidRDefault="00A31784" w:rsidP="00A31784">
      <w:pPr>
        <w:pBdr>
          <w:bottom w:val="dotted" w:sz="24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</w:rPr>
      </w:pPr>
    </w:p>
    <w:p w:rsidR="00A31784" w:rsidRPr="00A31784" w:rsidRDefault="00A31784" w:rsidP="00A31784">
      <w:pPr>
        <w:pBdr>
          <w:bottom w:val="dotted" w:sz="24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</w:rPr>
      </w:pPr>
    </w:p>
    <w:p w:rsidR="00A31784" w:rsidRPr="00A31784" w:rsidRDefault="00A31784" w:rsidP="00A317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</w:p>
    <w:p w:rsidR="003008EB" w:rsidRDefault="003008EB" w:rsidP="00A31784">
      <w:pPr>
        <w:spacing w:after="0" w:line="240" w:lineRule="auto"/>
        <w:jc w:val="right"/>
        <w:rPr>
          <w:rFonts w:ascii="Arial Narrow" w:hAnsi="Arial Narrow"/>
          <w:color w:val="000000" w:themeColor="text1"/>
        </w:rPr>
      </w:pPr>
    </w:p>
    <w:p w:rsidR="00476A8A" w:rsidRDefault="00476A8A" w:rsidP="00A31784">
      <w:pPr>
        <w:spacing w:after="0" w:line="240" w:lineRule="auto"/>
        <w:jc w:val="right"/>
        <w:rPr>
          <w:rFonts w:ascii="Arial Narrow" w:hAnsi="Arial Narrow"/>
          <w:color w:val="000000" w:themeColor="text1"/>
        </w:rPr>
      </w:pPr>
    </w:p>
    <w:p w:rsidR="00A027F2" w:rsidRPr="00B67DD2" w:rsidRDefault="00A027F2" w:rsidP="00A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t>Редактор: Самсонова Елена Александровна                                                       тираж 50 экзем.</w:t>
      </w:r>
    </w:p>
    <w:p w:rsidR="00A027F2" w:rsidRDefault="00A027F2" w:rsidP="00A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27F2" w:rsidRPr="00B67DD2" w:rsidRDefault="00A027F2" w:rsidP="00A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t>Учредитель: Комитет местного самоуправления</w:t>
      </w:r>
    </w:p>
    <w:p w:rsidR="00A027F2" w:rsidRPr="00B67DD2" w:rsidRDefault="00A027F2" w:rsidP="00A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t>Грабовского сельсовета Издатель: Администрация Грабовского сельсовета</w:t>
      </w:r>
    </w:p>
    <w:p w:rsidR="00A027F2" w:rsidRPr="00B67DD2" w:rsidRDefault="00A027F2" w:rsidP="00A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7DD2">
        <w:rPr>
          <w:rFonts w:ascii="Times New Roman" w:hAnsi="Times New Roman" w:cs="Times New Roman"/>
          <w:sz w:val="24"/>
          <w:szCs w:val="24"/>
        </w:rPr>
        <w:lastRenderedPageBreak/>
        <w:t>442770 с. Грабово, Бессоновского района, Пензенской области</w:t>
      </w:r>
    </w:p>
    <w:p w:rsidR="009D344D" w:rsidRDefault="009D344D" w:rsidP="00A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27F2" w:rsidRDefault="000523A1" w:rsidP="00A31784">
      <w:pPr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47440">
        <w:rPr>
          <w:rFonts w:ascii="Times New Roman" w:hAnsi="Times New Roman" w:cs="Times New Roman"/>
          <w:sz w:val="24"/>
          <w:szCs w:val="24"/>
        </w:rPr>
        <w:t>1</w:t>
      </w:r>
      <w:r w:rsidR="00A027F2" w:rsidRPr="00B67DD2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A027F2" w:rsidSect="00B24C04">
      <w:footerReference w:type="default" r:id="rId10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D55" w:rsidRDefault="003A0D55" w:rsidP="00316972">
      <w:pPr>
        <w:spacing w:after="0" w:line="240" w:lineRule="auto"/>
      </w:pPr>
      <w:r>
        <w:separator/>
      </w:r>
    </w:p>
  </w:endnote>
  <w:endnote w:type="continuationSeparator" w:id="1">
    <w:p w:rsidR="003A0D55" w:rsidRDefault="003A0D55" w:rsidP="0031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69" w:rsidRDefault="00F64D7D">
    <w:pPr>
      <w:pStyle w:val="a5"/>
      <w:jc w:val="right"/>
    </w:pPr>
    <w:fldSimple w:instr=" PAGE   \* MERGEFORMAT ">
      <w:r w:rsidR="00A31784">
        <w:rPr>
          <w:noProof/>
        </w:rPr>
        <w:t>6</w:t>
      </w:r>
    </w:fldSimple>
  </w:p>
  <w:p w:rsidR="000B3569" w:rsidRDefault="000B35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D55" w:rsidRDefault="003A0D55" w:rsidP="00316972">
      <w:pPr>
        <w:spacing w:after="0" w:line="240" w:lineRule="auto"/>
      </w:pPr>
      <w:r>
        <w:separator/>
      </w:r>
    </w:p>
  </w:footnote>
  <w:footnote w:type="continuationSeparator" w:id="1">
    <w:p w:rsidR="003A0D55" w:rsidRDefault="003A0D55" w:rsidP="00316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7"/>
    <w:multiLevelType w:val="multi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1DD2CC4"/>
    <w:multiLevelType w:val="hybridMultilevel"/>
    <w:tmpl w:val="8D684D0C"/>
    <w:name w:val="WW8Num7"/>
    <w:lvl w:ilvl="0" w:tplc="B61E1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40087E" w:tentative="1">
      <w:start w:val="1"/>
      <w:numFmt w:val="lowerLetter"/>
      <w:lvlText w:val="%2."/>
      <w:lvlJc w:val="left"/>
      <w:pPr>
        <w:ind w:left="1440" w:hanging="360"/>
      </w:pPr>
    </w:lvl>
    <w:lvl w:ilvl="2" w:tplc="03541BE6" w:tentative="1">
      <w:start w:val="1"/>
      <w:numFmt w:val="lowerRoman"/>
      <w:lvlText w:val="%3."/>
      <w:lvlJc w:val="right"/>
      <w:pPr>
        <w:ind w:left="2160" w:hanging="180"/>
      </w:pPr>
    </w:lvl>
    <w:lvl w:ilvl="3" w:tplc="961C30B0" w:tentative="1">
      <w:start w:val="1"/>
      <w:numFmt w:val="decimal"/>
      <w:lvlText w:val="%4."/>
      <w:lvlJc w:val="left"/>
      <w:pPr>
        <w:ind w:left="2880" w:hanging="360"/>
      </w:pPr>
    </w:lvl>
    <w:lvl w:ilvl="4" w:tplc="21BC734C" w:tentative="1">
      <w:start w:val="1"/>
      <w:numFmt w:val="lowerLetter"/>
      <w:lvlText w:val="%5."/>
      <w:lvlJc w:val="left"/>
      <w:pPr>
        <w:ind w:left="3600" w:hanging="360"/>
      </w:pPr>
    </w:lvl>
    <w:lvl w:ilvl="5" w:tplc="AE544642" w:tentative="1">
      <w:start w:val="1"/>
      <w:numFmt w:val="lowerRoman"/>
      <w:lvlText w:val="%6."/>
      <w:lvlJc w:val="right"/>
      <w:pPr>
        <w:ind w:left="4320" w:hanging="180"/>
      </w:pPr>
    </w:lvl>
    <w:lvl w:ilvl="6" w:tplc="B4662252" w:tentative="1">
      <w:start w:val="1"/>
      <w:numFmt w:val="decimal"/>
      <w:lvlText w:val="%7."/>
      <w:lvlJc w:val="left"/>
      <w:pPr>
        <w:ind w:left="5040" w:hanging="360"/>
      </w:pPr>
    </w:lvl>
    <w:lvl w:ilvl="7" w:tplc="097E82D6" w:tentative="1">
      <w:start w:val="1"/>
      <w:numFmt w:val="lowerLetter"/>
      <w:lvlText w:val="%8."/>
      <w:lvlJc w:val="left"/>
      <w:pPr>
        <w:ind w:left="5760" w:hanging="360"/>
      </w:pPr>
    </w:lvl>
    <w:lvl w:ilvl="8" w:tplc="D00AC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06695"/>
    <w:multiLevelType w:val="hybridMultilevel"/>
    <w:tmpl w:val="CB24D40A"/>
    <w:lvl w:ilvl="0" w:tplc="07D27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F4BBA2">
      <w:numFmt w:val="none"/>
      <w:lvlText w:val=""/>
      <w:lvlJc w:val="left"/>
      <w:pPr>
        <w:tabs>
          <w:tab w:val="num" w:pos="360"/>
        </w:tabs>
      </w:pPr>
    </w:lvl>
    <w:lvl w:ilvl="2" w:tplc="E348D740">
      <w:numFmt w:val="none"/>
      <w:lvlText w:val=""/>
      <w:lvlJc w:val="left"/>
      <w:pPr>
        <w:tabs>
          <w:tab w:val="num" w:pos="360"/>
        </w:tabs>
      </w:pPr>
    </w:lvl>
    <w:lvl w:ilvl="3" w:tplc="4FFE1460">
      <w:numFmt w:val="none"/>
      <w:lvlText w:val=""/>
      <w:lvlJc w:val="left"/>
      <w:pPr>
        <w:tabs>
          <w:tab w:val="num" w:pos="360"/>
        </w:tabs>
      </w:pPr>
    </w:lvl>
    <w:lvl w:ilvl="4" w:tplc="FFA2A986">
      <w:numFmt w:val="none"/>
      <w:lvlText w:val=""/>
      <w:lvlJc w:val="left"/>
      <w:pPr>
        <w:tabs>
          <w:tab w:val="num" w:pos="360"/>
        </w:tabs>
      </w:pPr>
    </w:lvl>
    <w:lvl w:ilvl="5" w:tplc="2CAAD264">
      <w:numFmt w:val="none"/>
      <w:lvlText w:val=""/>
      <w:lvlJc w:val="left"/>
      <w:pPr>
        <w:tabs>
          <w:tab w:val="num" w:pos="360"/>
        </w:tabs>
      </w:pPr>
    </w:lvl>
    <w:lvl w:ilvl="6" w:tplc="C624E6D2">
      <w:numFmt w:val="none"/>
      <w:lvlText w:val=""/>
      <w:lvlJc w:val="left"/>
      <w:pPr>
        <w:tabs>
          <w:tab w:val="num" w:pos="360"/>
        </w:tabs>
      </w:pPr>
    </w:lvl>
    <w:lvl w:ilvl="7" w:tplc="C1E886F6">
      <w:numFmt w:val="none"/>
      <w:lvlText w:val=""/>
      <w:lvlJc w:val="left"/>
      <w:pPr>
        <w:tabs>
          <w:tab w:val="num" w:pos="360"/>
        </w:tabs>
      </w:pPr>
    </w:lvl>
    <w:lvl w:ilvl="8" w:tplc="EEF8304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FE742C5"/>
    <w:multiLevelType w:val="multilevel"/>
    <w:tmpl w:val="8B84C8A4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4DDD6133"/>
    <w:multiLevelType w:val="multilevel"/>
    <w:tmpl w:val="FC2E3860"/>
    <w:lvl w:ilvl="0">
      <w:start w:val="1"/>
      <w:numFmt w:val="decimal"/>
      <w:pStyle w:val="2-"/>
      <w:lvlText w:val="%1."/>
      <w:lvlJc w:val="left"/>
      <w:pPr>
        <w:ind w:left="1353" w:hanging="360"/>
      </w:pPr>
      <w:rPr>
        <w:rFonts w:cs="Times New Roman" w:hint="default"/>
        <w:i/>
        <w:color w:val="auto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004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9">
    <w:nsid w:val="53B46E17"/>
    <w:multiLevelType w:val="hybridMultilevel"/>
    <w:tmpl w:val="7698394E"/>
    <w:lvl w:ilvl="0" w:tplc="0AF835D0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384C1FC">
      <w:numFmt w:val="none"/>
      <w:lvlText w:val=""/>
      <w:lvlJc w:val="left"/>
      <w:pPr>
        <w:tabs>
          <w:tab w:val="num" w:pos="-1057"/>
        </w:tabs>
      </w:pPr>
    </w:lvl>
    <w:lvl w:ilvl="2" w:tplc="8B4201B8">
      <w:numFmt w:val="none"/>
      <w:lvlText w:val=""/>
      <w:lvlJc w:val="left"/>
      <w:pPr>
        <w:tabs>
          <w:tab w:val="num" w:pos="-1057"/>
        </w:tabs>
      </w:pPr>
    </w:lvl>
    <w:lvl w:ilvl="3" w:tplc="6388BE28">
      <w:numFmt w:val="none"/>
      <w:lvlText w:val=""/>
      <w:lvlJc w:val="left"/>
      <w:pPr>
        <w:tabs>
          <w:tab w:val="num" w:pos="-1057"/>
        </w:tabs>
      </w:pPr>
    </w:lvl>
    <w:lvl w:ilvl="4" w:tplc="88DE3D12">
      <w:numFmt w:val="none"/>
      <w:lvlText w:val=""/>
      <w:lvlJc w:val="left"/>
      <w:pPr>
        <w:tabs>
          <w:tab w:val="num" w:pos="-1057"/>
        </w:tabs>
      </w:pPr>
    </w:lvl>
    <w:lvl w:ilvl="5" w:tplc="60645DF4">
      <w:numFmt w:val="none"/>
      <w:lvlText w:val=""/>
      <w:lvlJc w:val="left"/>
      <w:pPr>
        <w:tabs>
          <w:tab w:val="num" w:pos="-1057"/>
        </w:tabs>
      </w:pPr>
    </w:lvl>
    <w:lvl w:ilvl="6" w:tplc="ACFA6CB2">
      <w:numFmt w:val="none"/>
      <w:lvlText w:val=""/>
      <w:lvlJc w:val="left"/>
      <w:pPr>
        <w:tabs>
          <w:tab w:val="num" w:pos="-1057"/>
        </w:tabs>
      </w:pPr>
    </w:lvl>
    <w:lvl w:ilvl="7" w:tplc="51B01C94">
      <w:numFmt w:val="none"/>
      <w:lvlText w:val=""/>
      <w:lvlJc w:val="left"/>
      <w:pPr>
        <w:tabs>
          <w:tab w:val="num" w:pos="-1057"/>
        </w:tabs>
      </w:pPr>
    </w:lvl>
    <w:lvl w:ilvl="8" w:tplc="DCA41432">
      <w:numFmt w:val="none"/>
      <w:lvlText w:val=""/>
      <w:lvlJc w:val="left"/>
      <w:pPr>
        <w:tabs>
          <w:tab w:val="num" w:pos="-1057"/>
        </w:tabs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6"/>
  </w:num>
  <w:num w:numId="5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0551"/>
    <w:rsid w:val="00000757"/>
    <w:rsid w:val="00001FD5"/>
    <w:rsid w:val="00034EBA"/>
    <w:rsid w:val="00042700"/>
    <w:rsid w:val="00046213"/>
    <w:rsid w:val="00047440"/>
    <w:rsid w:val="000523A1"/>
    <w:rsid w:val="000962EF"/>
    <w:rsid w:val="000B3569"/>
    <w:rsid w:val="000C3F24"/>
    <w:rsid w:val="000D5652"/>
    <w:rsid w:val="000E26DD"/>
    <w:rsid w:val="000E46DE"/>
    <w:rsid w:val="000F02D6"/>
    <w:rsid w:val="0014455C"/>
    <w:rsid w:val="0014662B"/>
    <w:rsid w:val="001664C3"/>
    <w:rsid w:val="0017540A"/>
    <w:rsid w:val="00183EA4"/>
    <w:rsid w:val="00183F57"/>
    <w:rsid w:val="001A003A"/>
    <w:rsid w:val="001B0826"/>
    <w:rsid w:val="001B20E2"/>
    <w:rsid w:val="001C385F"/>
    <w:rsid w:val="002314D3"/>
    <w:rsid w:val="002438C1"/>
    <w:rsid w:val="002A048B"/>
    <w:rsid w:val="002A69D6"/>
    <w:rsid w:val="002C0579"/>
    <w:rsid w:val="002C452C"/>
    <w:rsid w:val="002C7723"/>
    <w:rsid w:val="002E14DB"/>
    <w:rsid w:val="003008EB"/>
    <w:rsid w:val="00313C1D"/>
    <w:rsid w:val="00316972"/>
    <w:rsid w:val="00337F59"/>
    <w:rsid w:val="00337F6B"/>
    <w:rsid w:val="0037126B"/>
    <w:rsid w:val="00382D2C"/>
    <w:rsid w:val="00383E6E"/>
    <w:rsid w:val="003A0D55"/>
    <w:rsid w:val="003A130C"/>
    <w:rsid w:val="003E3622"/>
    <w:rsid w:val="00476A8A"/>
    <w:rsid w:val="004873D1"/>
    <w:rsid w:val="0049259E"/>
    <w:rsid w:val="004D2210"/>
    <w:rsid w:val="0050384B"/>
    <w:rsid w:val="00522037"/>
    <w:rsid w:val="005226DD"/>
    <w:rsid w:val="0054246D"/>
    <w:rsid w:val="00555A69"/>
    <w:rsid w:val="00565B98"/>
    <w:rsid w:val="00581E32"/>
    <w:rsid w:val="005968F8"/>
    <w:rsid w:val="005B6567"/>
    <w:rsid w:val="005C01A3"/>
    <w:rsid w:val="005C4306"/>
    <w:rsid w:val="005D131B"/>
    <w:rsid w:val="005E0F05"/>
    <w:rsid w:val="005E2528"/>
    <w:rsid w:val="005F53AA"/>
    <w:rsid w:val="006009E0"/>
    <w:rsid w:val="0064716D"/>
    <w:rsid w:val="00652C31"/>
    <w:rsid w:val="00662947"/>
    <w:rsid w:val="00667342"/>
    <w:rsid w:val="006835C1"/>
    <w:rsid w:val="0069200F"/>
    <w:rsid w:val="006A383B"/>
    <w:rsid w:val="006F36BC"/>
    <w:rsid w:val="00740E66"/>
    <w:rsid w:val="00750551"/>
    <w:rsid w:val="007662F5"/>
    <w:rsid w:val="00785DA7"/>
    <w:rsid w:val="00793BF3"/>
    <w:rsid w:val="00797E54"/>
    <w:rsid w:val="007A1246"/>
    <w:rsid w:val="007B22E7"/>
    <w:rsid w:val="007C64E9"/>
    <w:rsid w:val="007C7F28"/>
    <w:rsid w:val="007F01D2"/>
    <w:rsid w:val="00856386"/>
    <w:rsid w:val="0086269A"/>
    <w:rsid w:val="008A795E"/>
    <w:rsid w:val="008D10B4"/>
    <w:rsid w:val="008F3916"/>
    <w:rsid w:val="00913E69"/>
    <w:rsid w:val="009205F6"/>
    <w:rsid w:val="00934CE9"/>
    <w:rsid w:val="009450B0"/>
    <w:rsid w:val="009640E2"/>
    <w:rsid w:val="00987953"/>
    <w:rsid w:val="009A7751"/>
    <w:rsid w:val="009C0AC5"/>
    <w:rsid w:val="009D344D"/>
    <w:rsid w:val="009F0C4A"/>
    <w:rsid w:val="009F3B59"/>
    <w:rsid w:val="00A027F2"/>
    <w:rsid w:val="00A20D60"/>
    <w:rsid w:val="00A31784"/>
    <w:rsid w:val="00A46200"/>
    <w:rsid w:val="00AA0CF7"/>
    <w:rsid w:val="00AA7E72"/>
    <w:rsid w:val="00AC2F97"/>
    <w:rsid w:val="00B238BB"/>
    <w:rsid w:val="00B24C04"/>
    <w:rsid w:val="00B542EC"/>
    <w:rsid w:val="00B7389B"/>
    <w:rsid w:val="00B73A11"/>
    <w:rsid w:val="00B74DD3"/>
    <w:rsid w:val="00B80F0C"/>
    <w:rsid w:val="00C06C8D"/>
    <w:rsid w:val="00C22D2D"/>
    <w:rsid w:val="00C357E3"/>
    <w:rsid w:val="00C73D1C"/>
    <w:rsid w:val="00C84EB0"/>
    <w:rsid w:val="00C86958"/>
    <w:rsid w:val="00C93A83"/>
    <w:rsid w:val="00CD5140"/>
    <w:rsid w:val="00D06FFA"/>
    <w:rsid w:val="00D50CEC"/>
    <w:rsid w:val="00D5512A"/>
    <w:rsid w:val="00D63155"/>
    <w:rsid w:val="00D74A6B"/>
    <w:rsid w:val="00DD19DD"/>
    <w:rsid w:val="00E041F0"/>
    <w:rsid w:val="00E06150"/>
    <w:rsid w:val="00E37CB5"/>
    <w:rsid w:val="00E450D8"/>
    <w:rsid w:val="00E83B2F"/>
    <w:rsid w:val="00E957EC"/>
    <w:rsid w:val="00EA12FA"/>
    <w:rsid w:val="00EA4632"/>
    <w:rsid w:val="00EC2AC8"/>
    <w:rsid w:val="00EE374E"/>
    <w:rsid w:val="00EF08C1"/>
    <w:rsid w:val="00F3228E"/>
    <w:rsid w:val="00F354F4"/>
    <w:rsid w:val="00F61221"/>
    <w:rsid w:val="00F61285"/>
    <w:rsid w:val="00F62C29"/>
    <w:rsid w:val="00F64D7D"/>
    <w:rsid w:val="00F7725E"/>
    <w:rsid w:val="00F805E4"/>
    <w:rsid w:val="00FB11AF"/>
    <w:rsid w:val="00FC1E21"/>
    <w:rsid w:val="00FE015F"/>
    <w:rsid w:val="00FE2AFE"/>
    <w:rsid w:val="00FE68CF"/>
    <w:rsid w:val="00FF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72"/>
  </w:style>
  <w:style w:type="paragraph" w:styleId="12">
    <w:name w:val="heading 1"/>
    <w:aliases w:val="Раздел Договора,H1,&quot;Алмаз&quot;"/>
    <w:basedOn w:val="a"/>
    <w:next w:val="a"/>
    <w:link w:val="13"/>
    <w:qFormat/>
    <w:rsid w:val="0075055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383E6E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383E6E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FC1E2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383E6E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8">
    <w:name w:val="heading 8"/>
    <w:basedOn w:val="a0"/>
    <w:next w:val="a1"/>
    <w:link w:val="80"/>
    <w:qFormat/>
    <w:rsid w:val="00383E6E"/>
    <w:pPr>
      <w:tabs>
        <w:tab w:val="num" w:pos="0"/>
      </w:tabs>
      <w:ind w:left="1440" w:hanging="1440"/>
      <w:outlineLvl w:val="7"/>
    </w:pPr>
    <w:rPr>
      <w:rFonts w:cs="Times New Roman"/>
      <w:b/>
      <w:bCs/>
      <w:sz w:val="21"/>
      <w:szCs w:val="21"/>
    </w:rPr>
  </w:style>
  <w:style w:type="paragraph" w:styleId="9">
    <w:name w:val="heading 9"/>
    <w:basedOn w:val="a0"/>
    <w:next w:val="a1"/>
    <w:link w:val="90"/>
    <w:qFormat/>
    <w:rsid w:val="00383E6E"/>
    <w:pPr>
      <w:tabs>
        <w:tab w:val="num" w:pos="0"/>
      </w:tabs>
      <w:ind w:left="1584" w:hanging="1584"/>
      <w:outlineLvl w:val="8"/>
    </w:pPr>
    <w:rPr>
      <w:rFonts w:cs="Times New Roman"/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aliases w:val="Раздел Договора Знак,H1 Знак,&quot;Алмаз&quot; Знак"/>
    <w:basedOn w:val="a2"/>
    <w:link w:val="12"/>
    <w:rsid w:val="0075055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750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  <w:rsid w:val="00750551"/>
  </w:style>
  <w:style w:type="paragraph" w:customStyle="1" w:styleId="ConsPlusTitle">
    <w:name w:val="ConsPlusTitle"/>
    <w:rsid w:val="007505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75055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505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750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1">
    <w:name w:val="Body Text"/>
    <w:basedOn w:val="a"/>
    <w:link w:val="a8"/>
    <w:rsid w:val="0075055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2"/>
    <w:link w:val="a1"/>
    <w:rsid w:val="00750551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869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9">
    <w:name w:val="Hyperlink"/>
    <w:uiPriority w:val="99"/>
    <w:unhideWhenUsed/>
    <w:rsid w:val="00C86958"/>
    <w:rPr>
      <w:color w:val="0000FF"/>
      <w:u w:val="single"/>
    </w:rPr>
  </w:style>
  <w:style w:type="character" w:customStyle="1" w:styleId="14">
    <w:name w:val="Стиль 14 пт"/>
    <w:basedOn w:val="a2"/>
    <w:rsid w:val="00C86958"/>
    <w:rPr>
      <w:sz w:val="28"/>
    </w:rPr>
  </w:style>
  <w:style w:type="character" w:styleId="aa">
    <w:name w:val="Emphasis"/>
    <w:uiPriority w:val="20"/>
    <w:qFormat/>
    <w:rsid w:val="00C86958"/>
    <w:rPr>
      <w:i/>
      <w:iCs/>
    </w:rPr>
  </w:style>
  <w:style w:type="character" w:customStyle="1" w:styleId="match">
    <w:name w:val="match"/>
    <w:basedOn w:val="a2"/>
    <w:rsid w:val="00C86958"/>
  </w:style>
  <w:style w:type="paragraph" w:customStyle="1" w:styleId="FORMATTEXT">
    <w:name w:val=".FORMATTEXT"/>
    <w:rsid w:val="00C8695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ERTEXT">
    <w:name w:val=".HEADERTEXT"/>
    <w:rsid w:val="00C8695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ar-SA"/>
    </w:rPr>
  </w:style>
  <w:style w:type="paragraph" w:customStyle="1" w:styleId="headertext0">
    <w:name w:val="headertext"/>
    <w:basedOn w:val="a"/>
    <w:rsid w:val="00C86958"/>
    <w:pPr>
      <w:suppressAutoHyphens/>
      <w:spacing w:before="280" w:after="280"/>
    </w:pPr>
    <w:rPr>
      <w:rFonts w:ascii="Calibri" w:eastAsia="SimSun" w:hAnsi="Calibri" w:cs="font184"/>
      <w:sz w:val="24"/>
      <w:szCs w:val="24"/>
      <w:lang w:eastAsia="ar-SA"/>
    </w:rPr>
  </w:style>
  <w:style w:type="paragraph" w:customStyle="1" w:styleId="formattext0">
    <w:name w:val="formattext"/>
    <w:basedOn w:val="a"/>
    <w:rsid w:val="00C86958"/>
    <w:pPr>
      <w:suppressAutoHyphens/>
      <w:spacing w:before="280" w:after="280"/>
    </w:pPr>
    <w:rPr>
      <w:rFonts w:ascii="Calibri" w:eastAsia="SimSun" w:hAnsi="Calibri" w:cs="font184"/>
      <w:sz w:val="24"/>
      <w:szCs w:val="24"/>
      <w:lang w:eastAsia="ar-SA"/>
    </w:rPr>
  </w:style>
  <w:style w:type="paragraph" w:styleId="ab">
    <w:name w:val="No Spacing"/>
    <w:basedOn w:val="a"/>
    <w:link w:val="ac"/>
    <w:qFormat/>
    <w:rsid w:val="00C86958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c">
    <w:name w:val="Без интервала Знак"/>
    <w:basedOn w:val="a2"/>
    <w:link w:val="ab"/>
    <w:rsid w:val="00C86958"/>
    <w:rPr>
      <w:rFonts w:ascii="Calibri" w:eastAsia="Times New Roman" w:hAnsi="Calibri" w:cs="Times New Roman"/>
      <w:lang w:val="en-US" w:eastAsia="en-US" w:bidi="en-US"/>
    </w:rPr>
  </w:style>
  <w:style w:type="paragraph" w:customStyle="1" w:styleId="Standard">
    <w:name w:val="Standard"/>
    <w:rsid w:val="00C8695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color w:val="000000"/>
      <w:kern w:val="3"/>
      <w:sz w:val="21"/>
      <w:szCs w:val="24"/>
    </w:rPr>
  </w:style>
  <w:style w:type="paragraph" w:styleId="ad">
    <w:name w:val="Balloon Text"/>
    <w:basedOn w:val="a"/>
    <w:link w:val="ae"/>
    <w:unhideWhenUsed/>
    <w:rsid w:val="00E4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E450D8"/>
    <w:rPr>
      <w:rFonts w:ascii="Tahoma" w:hAnsi="Tahoma" w:cs="Tahoma"/>
      <w:sz w:val="16"/>
      <w:szCs w:val="16"/>
    </w:rPr>
  </w:style>
  <w:style w:type="character" w:customStyle="1" w:styleId="af">
    <w:name w:val="Цветовое выделение"/>
    <w:rsid w:val="00FC1E21"/>
    <w:rPr>
      <w:b/>
      <w:bCs/>
      <w:color w:val="000080"/>
    </w:rPr>
  </w:style>
  <w:style w:type="character" w:customStyle="1" w:styleId="af0">
    <w:name w:val="Гипертекстовая ссылка"/>
    <w:basedOn w:val="af"/>
    <w:rsid w:val="00FC1E21"/>
    <w:rPr>
      <w:color w:val="008000"/>
    </w:rPr>
  </w:style>
  <w:style w:type="paragraph" w:customStyle="1" w:styleId="af1">
    <w:name w:val="Таблицы (моноширинный)"/>
    <w:basedOn w:val="a"/>
    <w:next w:val="a"/>
    <w:rsid w:val="00FC1E21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FC1E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40">
    <w:name w:val="Заголовок 4 Знак"/>
    <w:basedOn w:val="a2"/>
    <w:link w:val="4"/>
    <w:rsid w:val="00FC1E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FC1E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FC1E21"/>
    <w:rPr>
      <w:rFonts w:ascii="Calibri" w:eastAsia="Times New Roman" w:hAnsi="Calibri" w:cs="Calibri"/>
      <w:szCs w:val="20"/>
    </w:rPr>
  </w:style>
  <w:style w:type="paragraph" w:customStyle="1" w:styleId="15">
    <w:name w:val="нум список 1"/>
    <w:rsid w:val="00FC1E21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character" w:customStyle="1" w:styleId="apple-converted-space">
    <w:name w:val="apple-converted-space"/>
    <w:rsid w:val="00FC1E21"/>
  </w:style>
  <w:style w:type="paragraph" w:customStyle="1" w:styleId="formattexttopleveltext">
    <w:name w:val="formattext topleveltext"/>
    <w:basedOn w:val="a"/>
    <w:rsid w:val="00FC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FC1E2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shd w:val="clear" w:color="auto" w:fill="F0F0F0"/>
    </w:rPr>
  </w:style>
  <w:style w:type="paragraph" w:customStyle="1" w:styleId="heading">
    <w:name w:val="heading"/>
    <w:basedOn w:val="a"/>
    <w:rsid w:val="00FC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rmal (Web)"/>
    <w:aliases w:val="Обычный (Web) Знак"/>
    <w:basedOn w:val="a"/>
    <w:link w:val="af5"/>
    <w:unhideWhenUsed/>
    <w:rsid w:val="00FC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header"/>
    <w:basedOn w:val="a"/>
    <w:link w:val="af7"/>
    <w:rsid w:val="00FC1E2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Верхний колонтитул Знак"/>
    <w:basedOn w:val="a2"/>
    <w:link w:val="af6"/>
    <w:rsid w:val="00FC1E21"/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Нормальный (таблица)"/>
    <w:basedOn w:val="a"/>
    <w:next w:val="a"/>
    <w:rsid w:val="00FC1E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f9">
    <w:name w:val="Не вступил в силу"/>
    <w:uiPriority w:val="99"/>
    <w:rsid w:val="00FC1E21"/>
    <w:rPr>
      <w:color w:val="008080"/>
    </w:rPr>
  </w:style>
  <w:style w:type="character" w:customStyle="1" w:styleId="20">
    <w:name w:val="Заголовок 2 Знак"/>
    <w:basedOn w:val="a2"/>
    <w:link w:val="2"/>
    <w:rsid w:val="00383E6E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rsid w:val="00383E6E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50">
    <w:name w:val="Заголовок 5 Знак"/>
    <w:basedOn w:val="a2"/>
    <w:link w:val="5"/>
    <w:semiHidden/>
    <w:rsid w:val="00383E6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2"/>
    <w:link w:val="8"/>
    <w:rsid w:val="00383E6E"/>
    <w:rPr>
      <w:rFonts w:ascii="Arial" w:eastAsia="Lucida Sans Unicode" w:hAnsi="Arial" w:cs="Times New Roman"/>
      <w:b/>
      <w:bCs/>
      <w:sz w:val="21"/>
      <w:szCs w:val="21"/>
      <w:lang w:eastAsia="ar-SA"/>
    </w:rPr>
  </w:style>
  <w:style w:type="character" w:customStyle="1" w:styleId="90">
    <w:name w:val="Заголовок 9 Знак"/>
    <w:basedOn w:val="a2"/>
    <w:link w:val="9"/>
    <w:rsid w:val="00383E6E"/>
    <w:rPr>
      <w:rFonts w:ascii="Arial" w:eastAsia="Lucida Sans Unicode" w:hAnsi="Arial" w:cs="Times New Roman"/>
      <w:b/>
      <w:bCs/>
      <w:sz w:val="21"/>
      <w:szCs w:val="21"/>
      <w:lang w:eastAsia="ar-SA"/>
    </w:rPr>
  </w:style>
  <w:style w:type="character" w:customStyle="1" w:styleId="WW8Num4z1">
    <w:name w:val="WW8Num4z1"/>
    <w:rsid w:val="00383E6E"/>
    <w:rPr>
      <w:sz w:val="24"/>
      <w:szCs w:val="24"/>
    </w:rPr>
  </w:style>
  <w:style w:type="character" w:customStyle="1" w:styleId="WW8Num5z1">
    <w:name w:val="WW8Num5z1"/>
    <w:rsid w:val="00383E6E"/>
    <w:rPr>
      <w:rFonts w:ascii="Times New Roman" w:hAnsi="Times New Roman"/>
      <w:sz w:val="24"/>
      <w:szCs w:val="24"/>
    </w:rPr>
  </w:style>
  <w:style w:type="character" w:customStyle="1" w:styleId="WW8Num6z1">
    <w:name w:val="WW8Num6z1"/>
    <w:rsid w:val="00383E6E"/>
    <w:rPr>
      <w:rFonts w:ascii="Times New Roman" w:hAnsi="Times New Roman"/>
      <w:sz w:val="24"/>
      <w:szCs w:val="24"/>
    </w:rPr>
  </w:style>
  <w:style w:type="character" w:customStyle="1" w:styleId="WW8Num7z0">
    <w:name w:val="WW8Num7z0"/>
    <w:rsid w:val="00383E6E"/>
    <w:rPr>
      <w:rFonts w:ascii="Symbol" w:hAnsi="Symbol" w:cs="OpenSymbol"/>
    </w:rPr>
  </w:style>
  <w:style w:type="character" w:customStyle="1" w:styleId="Absatz-Standardschriftart">
    <w:name w:val="Absatz-Standardschriftart"/>
    <w:rsid w:val="00383E6E"/>
  </w:style>
  <w:style w:type="character" w:customStyle="1" w:styleId="WW8Num8z0">
    <w:name w:val="WW8Num8z0"/>
    <w:rsid w:val="00383E6E"/>
    <w:rPr>
      <w:rFonts w:ascii="Symbol" w:hAnsi="Symbol" w:cs="OpenSymbol"/>
    </w:rPr>
  </w:style>
  <w:style w:type="character" w:customStyle="1" w:styleId="WW-Absatz-Standardschriftart">
    <w:name w:val="WW-Absatz-Standardschriftart"/>
    <w:rsid w:val="00383E6E"/>
  </w:style>
  <w:style w:type="character" w:customStyle="1" w:styleId="WW-Absatz-Standardschriftart1">
    <w:name w:val="WW-Absatz-Standardschriftart1"/>
    <w:rsid w:val="00383E6E"/>
  </w:style>
  <w:style w:type="character" w:customStyle="1" w:styleId="WW-Absatz-Standardschriftart11">
    <w:name w:val="WW-Absatz-Standardschriftart11"/>
    <w:rsid w:val="00383E6E"/>
  </w:style>
  <w:style w:type="character" w:customStyle="1" w:styleId="WW-Absatz-Standardschriftart111">
    <w:name w:val="WW-Absatz-Standardschriftart111"/>
    <w:rsid w:val="00383E6E"/>
  </w:style>
  <w:style w:type="character" w:customStyle="1" w:styleId="WW-Absatz-Standardschriftart1111">
    <w:name w:val="WW-Absatz-Standardschriftart1111"/>
    <w:rsid w:val="00383E6E"/>
  </w:style>
  <w:style w:type="character" w:customStyle="1" w:styleId="WW-Absatz-Standardschriftart11111">
    <w:name w:val="WW-Absatz-Standardschriftart11111"/>
    <w:rsid w:val="00383E6E"/>
  </w:style>
  <w:style w:type="character" w:customStyle="1" w:styleId="WW-Absatz-Standardschriftart111111">
    <w:name w:val="WW-Absatz-Standardschriftart111111"/>
    <w:rsid w:val="00383E6E"/>
  </w:style>
  <w:style w:type="character" w:customStyle="1" w:styleId="WW-Absatz-Standardschriftart1111111">
    <w:name w:val="WW-Absatz-Standardschriftart1111111"/>
    <w:rsid w:val="00383E6E"/>
  </w:style>
  <w:style w:type="character" w:customStyle="1" w:styleId="WW-Absatz-Standardschriftart11111111">
    <w:name w:val="WW-Absatz-Standardschriftart11111111"/>
    <w:rsid w:val="00383E6E"/>
  </w:style>
  <w:style w:type="character" w:customStyle="1" w:styleId="WW-Absatz-Standardschriftart111111111">
    <w:name w:val="WW-Absatz-Standardschriftart111111111"/>
    <w:rsid w:val="00383E6E"/>
  </w:style>
  <w:style w:type="character" w:customStyle="1" w:styleId="WW-Absatz-Standardschriftart1111111111">
    <w:name w:val="WW-Absatz-Standardschriftart1111111111"/>
    <w:rsid w:val="00383E6E"/>
  </w:style>
  <w:style w:type="character" w:customStyle="1" w:styleId="WW-Absatz-Standardschriftart11111111111">
    <w:name w:val="WW-Absatz-Standardschriftart11111111111"/>
    <w:rsid w:val="00383E6E"/>
  </w:style>
  <w:style w:type="character" w:customStyle="1" w:styleId="WW-Absatz-Standardschriftart111111111111">
    <w:name w:val="WW-Absatz-Standardschriftart111111111111"/>
    <w:rsid w:val="00383E6E"/>
  </w:style>
  <w:style w:type="character" w:customStyle="1" w:styleId="WW-Absatz-Standardschriftart1111111111111">
    <w:name w:val="WW-Absatz-Standardschriftart1111111111111"/>
    <w:rsid w:val="00383E6E"/>
  </w:style>
  <w:style w:type="character" w:customStyle="1" w:styleId="WW8Num3z0">
    <w:name w:val="WW8Num3z0"/>
    <w:rsid w:val="00383E6E"/>
    <w:rPr>
      <w:b w:val="0"/>
      <w:sz w:val="24"/>
      <w:szCs w:val="24"/>
    </w:rPr>
  </w:style>
  <w:style w:type="character" w:customStyle="1" w:styleId="WW-Absatz-Standardschriftart11111111111111">
    <w:name w:val="WW-Absatz-Standardschriftart11111111111111"/>
    <w:rsid w:val="00383E6E"/>
  </w:style>
  <w:style w:type="character" w:customStyle="1" w:styleId="WW-Absatz-Standardschriftart111111111111111">
    <w:name w:val="WW-Absatz-Standardschriftart111111111111111"/>
    <w:rsid w:val="00383E6E"/>
  </w:style>
  <w:style w:type="character" w:customStyle="1" w:styleId="16">
    <w:name w:val="Основной шрифт абзаца1"/>
    <w:rsid w:val="00383E6E"/>
  </w:style>
  <w:style w:type="character" w:customStyle="1" w:styleId="afa">
    <w:name w:val="Символ нумерации"/>
    <w:rsid w:val="00383E6E"/>
    <w:rPr>
      <w:rFonts w:ascii="Times New Roman" w:hAnsi="Times New Roman"/>
      <w:sz w:val="24"/>
      <w:szCs w:val="24"/>
    </w:rPr>
  </w:style>
  <w:style w:type="character" w:customStyle="1" w:styleId="afb">
    <w:name w:val="Маркеры списка"/>
    <w:rsid w:val="00383E6E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383E6E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c">
    <w:name w:val="List"/>
    <w:basedOn w:val="a1"/>
    <w:rsid w:val="00383E6E"/>
    <w:pPr>
      <w:widowControl/>
      <w:suppressAutoHyphens/>
    </w:pPr>
    <w:rPr>
      <w:rFonts w:cs="Mangal"/>
      <w:sz w:val="28"/>
      <w:szCs w:val="28"/>
      <w:lang w:eastAsia="ar-SA"/>
    </w:rPr>
  </w:style>
  <w:style w:type="paragraph" w:customStyle="1" w:styleId="17">
    <w:name w:val="Название1"/>
    <w:basedOn w:val="a"/>
    <w:rsid w:val="00383E6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383E6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d">
    <w:name w:val="Содержимое таблицы"/>
    <w:basedOn w:val="a"/>
    <w:rsid w:val="00383E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e">
    <w:name w:val="Заголовок таблицы"/>
    <w:basedOn w:val="afd"/>
    <w:rsid w:val="00383E6E"/>
    <w:pPr>
      <w:jc w:val="center"/>
    </w:pPr>
    <w:rPr>
      <w:b/>
      <w:bCs/>
    </w:rPr>
  </w:style>
  <w:style w:type="paragraph" w:customStyle="1" w:styleId="19">
    <w:name w:val="Цитата1"/>
    <w:basedOn w:val="a"/>
    <w:rsid w:val="00383E6E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a">
    <w:name w:val="Стиль1"/>
    <w:basedOn w:val="a"/>
    <w:rsid w:val="00383E6E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aff">
    <w:name w:val="Стиль"/>
    <w:rsid w:val="00383E6E"/>
    <w:pPr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">
    <w:name w:val="Стиль2"/>
    <w:basedOn w:val="1a"/>
    <w:rsid w:val="00383E6E"/>
    <w:pPr>
      <w:spacing w:before="60"/>
      <w:ind w:left="1296" w:hanging="1296"/>
      <w:outlineLvl w:val="6"/>
    </w:pPr>
  </w:style>
  <w:style w:type="paragraph" w:styleId="aff0">
    <w:name w:val="Body Text Indent"/>
    <w:basedOn w:val="a"/>
    <w:link w:val="aff1"/>
    <w:rsid w:val="00383E6E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1">
    <w:name w:val="Основной текст с отступом Знак"/>
    <w:basedOn w:val="a2"/>
    <w:link w:val="aff0"/>
    <w:rsid w:val="00383E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a0"/>
    <w:next w:val="a1"/>
    <w:rsid w:val="00383E6E"/>
    <w:pPr>
      <w:numPr>
        <w:numId w:val="1"/>
      </w:numPr>
    </w:pPr>
    <w:rPr>
      <w:b/>
      <w:bCs/>
      <w:sz w:val="21"/>
      <w:szCs w:val="21"/>
    </w:rPr>
  </w:style>
  <w:style w:type="table" w:styleId="aff2">
    <w:name w:val="Table Grid"/>
    <w:basedOn w:val="a3"/>
    <w:rsid w:val="00383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semiHidden/>
    <w:rsid w:val="00383E6E"/>
  </w:style>
  <w:style w:type="paragraph" w:customStyle="1" w:styleId="1c">
    <w:name w:val="Знак Знак Знак Знак Знак Знак1 Знак"/>
    <w:basedOn w:val="a"/>
    <w:rsid w:val="00383E6E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character" w:customStyle="1" w:styleId="af5">
    <w:name w:val="Обычный (веб) Знак"/>
    <w:aliases w:val="Обычный (Web) Знак Знак"/>
    <w:basedOn w:val="a2"/>
    <w:link w:val="af4"/>
    <w:locked/>
    <w:rsid w:val="00383E6E"/>
    <w:rPr>
      <w:rFonts w:ascii="Times New Roman" w:eastAsia="Times New Roman" w:hAnsi="Times New Roman" w:cs="Times New Roman"/>
      <w:sz w:val="24"/>
      <w:szCs w:val="24"/>
    </w:rPr>
  </w:style>
  <w:style w:type="character" w:styleId="aff3">
    <w:name w:val="FollowedHyperlink"/>
    <w:basedOn w:val="a2"/>
    <w:uiPriority w:val="99"/>
    <w:unhideWhenUsed/>
    <w:rsid w:val="00383E6E"/>
    <w:rPr>
      <w:color w:val="800080" w:themeColor="followedHyperlink"/>
      <w:u w:val="single"/>
    </w:rPr>
  </w:style>
  <w:style w:type="paragraph" w:customStyle="1" w:styleId="xl63">
    <w:name w:val="xl63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</w:rPr>
  </w:style>
  <w:style w:type="paragraph" w:customStyle="1" w:styleId="xl64">
    <w:name w:val="xl64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5">
    <w:name w:val="xl65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6">
    <w:name w:val="xl66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383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character" w:customStyle="1" w:styleId="blk">
    <w:name w:val="blk"/>
    <w:basedOn w:val="a2"/>
    <w:rsid w:val="00383E6E"/>
  </w:style>
  <w:style w:type="paragraph" w:styleId="22">
    <w:name w:val="Body Text Indent 2"/>
    <w:basedOn w:val="a"/>
    <w:link w:val="23"/>
    <w:unhideWhenUsed/>
    <w:rsid w:val="00383E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rsid w:val="00383E6E"/>
  </w:style>
  <w:style w:type="character" w:customStyle="1" w:styleId="-">
    <w:name w:val="Интернет-ссылка"/>
    <w:semiHidden/>
    <w:rsid w:val="00383E6E"/>
    <w:rPr>
      <w:color w:val="0000FF"/>
      <w:u w:val="single"/>
    </w:rPr>
  </w:style>
  <w:style w:type="paragraph" w:customStyle="1" w:styleId="aff4">
    <w:name w:val="Знак"/>
    <w:basedOn w:val="a"/>
    <w:rsid w:val="00383E6E"/>
    <w:pPr>
      <w:tabs>
        <w:tab w:val="left" w:pos="1134"/>
      </w:tabs>
      <w:spacing w:after="160" w:line="240" w:lineRule="exact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aff5">
    <w:name w:val="Date"/>
    <w:basedOn w:val="a"/>
    <w:next w:val="a"/>
    <w:link w:val="aff6"/>
    <w:rsid w:val="003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Дата Знак"/>
    <w:basedOn w:val="a2"/>
    <w:link w:val="aff5"/>
    <w:rsid w:val="00383E6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383E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f7">
    <w:name w:val="footnote text"/>
    <w:basedOn w:val="a"/>
    <w:link w:val="aff8"/>
    <w:rsid w:val="00C06C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8">
    <w:name w:val="Текст сноски Знак"/>
    <w:basedOn w:val="a2"/>
    <w:link w:val="aff7"/>
    <w:rsid w:val="00C06C8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9">
    <w:name w:val="footnote reference"/>
    <w:rsid w:val="00C06C8D"/>
    <w:rPr>
      <w:vertAlign w:val="superscript"/>
    </w:rPr>
  </w:style>
  <w:style w:type="character" w:customStyle="1" w:styleId="1d">
    <w:name w:val="Заголовок №1_"/>
    <w:link w:val="1e"/>
    <w:locked/>
    <w:rsid w:val="00C06C8D"/>
    <w:rPr>
      <w:shd w:val="clear" w:color="auto" w:fill="FFFFFF"/>
    </w:rPr>
  </w:style>
  <w:style w:type="paragraph" w:customStyle="1" w:styleId="1e">
    <w:name w:val="Заголовок №1"/>
    <w:basedOn w:val="a"/>
    <w:link w:val="1d"/>
    <w:rsid w:val="00C06C8D"/>
    <w:pPr>
      <w:shd w:val="clear" w:color="auto" w:fill="FFFFFF"/>
      <w:spacing w:after="0" w:line="269" w:lineRule="exact"/>
      <w:jc w:val="right"/>
      <w:outlineLvl w:val="0"/>
    </w:pPr>
  </w:style>
  <w:style w:type="character" w:customStyle="1" w:styleId="FontStyle27">
    <w:name w:val="Font Style27"/>
    <w:rsid w:val="00C06C8D"/>
    <w:rPr>
      <w:rFonts w:ascii="Arial Narrow" w:hAnsi="Arial Narrow" w:hint="default"/>
      <w:sz w:val="26"/>
    </w:rPr>
  </w:style>
  <w:style w:type="character" w:customStyle="1" w:styleId="affa">
    <w:name w:val="Основной текст_"/>
    <w:basedOn w:val="a2"/>
    <w:link w:val="1f"/>
    <w:rsid w:val="0004270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_"/>
    <w:basedOn w:val="a2"/>
    <w:link w:val="25"/>
    <w:rsid w:val="0004270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basedOn w:val="a2"/>
    <w:link w:val="32"/>
    <w:rsid w:val="0004270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51">
    <w:name w:val="Основной текст (5)_"/>
    <w:basedOn w:val="a2"/>
    <w:link w:val="52"/>
    <w:rsid w:val="0004270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f">
    <w:name w:val="Основной текст1"/>
    <w:basedOn w:val="a"/>
    <w:link w:val="affa"/>
    <w:rsid w:val="00042700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Основной текст (2)"/>
    <w:basedOn w:val="a"/>
    <w:link w:val="24"/>
    <w:rsid w:val="00042700"/>
    <w:pPr>
      <w:shd w:val="clear" w:color="auto" w:fill="FFFFFF"/>
      <w:spacing w:after="180" w:line="379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042700"/>
    <w:pPr>
      <w:shd w:val="clear" w:color="auto" w:fill="FFFFFF"/>
      <w:spacing w:before="360" w:after="240" w:line="298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52">
    <w:name w:val="Основной текст (5)"/>
    <w:basedOn w:val="a"/>
    <w:link w:val="51"/>
    <w:rsid w:val="00042700"/>
    <w:pPr>
      <w:shd w:val="clear" w:color="auto" w:fill="FFFFFF"/>
      <w:spacing w:after="0" w:line="226" w:lineRule="exac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26">
    <w:name w:val="List 2"/>
    <w:basedOn w:val="a"/>
    <w:rsid w:val="0004270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Normal Indent"/>
    <w:basedOn w:val="a"/>
    <w:rsid w:val="0004270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fc">
    <w:name w:val="Strong"/>
    <w:basedOn w:val="a2"/>
    <w:uiPriority w:val="22"/>
    <w:qFormat/>
    <w:rsid w:val="00042700"/>
    <w:rPr>
      <w:b/>
      <w:bCs/>
    </w:rPr>
  </w:style>
  <w:style w:type="paragraph" w:customStyle="1" w:styleId="western">
    <w:name w:val="western"/>
    <w:basedOn w:val="a"/>
    <w:rsid w:val="00042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1st">
    <w:name w:val="tex1s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2st">
    <w:name w:val="tex2s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5st">
    <w:name w:val="tex5s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913E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styleId="27">
    <w:name w:val="Body Text 2"/>
    <w:basedOn w:val="a"/>
    <w:link w:val="28"/>
    <w:unhideWhenUsed/>
    <w:rsid w:val="00913E69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rsid w:val="00913E69"/>
  </w:style>
  <w:style w:type="paragraph" w:customStyle="1" w:styleId="s1">
    <w:name w:val="s_1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d">
    <w:name w:val="endnote text"/>
    <w:basedOn w:val="a"/>
    <w:link w:val="affe"/>
    <w:rsid w:val="00913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rsid w:val="00913E69"/>
    <w:rPr>
      <w:rFonts w:ascii="Times New Roman" w:eastAsia="Times New Roman" w:hAnsi="Times New Roman" w:cs="Times New Roman"/>
      <w:sz w:val="20"/>
      <w:szCs w:val="20"/>
    </w:rPr>
  </w:style>
  <w:style w:type="paragraph" w:customStyle="1" w:styleId="unformattext">
    <w:name w:val="unformattext"/>
    <w:basedOn w:val="a"/>
    <w:rsid w:val="00913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0">
    <w:name w:val="Без интервала1"/>
    <w:uiPriority w:val="99"/>
    <w:rsid w:val="003E3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Заголовок статьи"/>
    <w:basedOn w:val="a"/>
    <w:next w:val="a"/>
    <w:uiPriority w:val="99"/>
    <w:rsid w:val="007C64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ConsNonformat">
    <w:name w:val="ConsNonformat"/>
    <w:uiPriority w:val="99"/>
    <w:rsid w:val="005E25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33">
    <w:name w:val="Заголовок №3_"/>
    <w:basedOn w:val="a2"/>
    <w:link w:val="34"/>
    <w:rsid w:val="00D6315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Заголовок №3"/>
    <w:basedOn w:val="a"/>
    <w:link w:val="33"/>
    <w:rsid w:val="00D63155"/>
    <w:pPr>
      <w:shd w:val="clear" w:color="auto" w:fill="FFFFFF"/>
      <w:spacing w:before="360" w:after="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ListLabel11">
    <w:name w:val="ListLabel 11"/>
    <w:rsid w:val="00D63155"/>
    <w:rPr>
      <w:rFonts w:ascii="Times New Roman" w:hAnsi="Times New Roman" w:cs="Times New Roman"/>
      <w:color w:val="FF0000"/>
      <w:sz w:val="28"/>
      <w:szCs w:val="28"/>
    </w:rPr>
  </w:style>
  <w:style w:type="paragraph" w:customStyle="1" w:styleId="consplusnormal1">
    <w:name w:val="consplusnormal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Основной текст3"/>
    <w:basedOn w:val="a"/>
    <w:rsid w:val="002C0579"/>
    <w:pPr>
      <w:shd w:val="clear" w:color="auto" w:fill="FFFFFF"/>
      <w:spacing w:after="360" w:line="317" w:lineRule="exact"/>
      <w:jc w:val="center"/>
    </w:pPr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revann">
    <w:name w:val="rev_ann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mailrucssattributepostfix">
    <w:name w:val="consplusnormal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mailrucssattributepostfixmailrucssattributepostfix">
    <w:name w:val="msobodytext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mailrucssattributepostfixmailrucssattributepostfix">
    <w:name w:val="normal1_mailru_css_attribute_postfix_mailru_css_attribute_postfix"/>
    <w:basedOn w:val="a"/>
    <w:rsid w:val="002C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3">
    <w:name w:val="Основной текст5"/>
    <w:basedOn w:val="a"/>
    <w:rsid w:val="005226DD"/>
    <w:pPr>
      <w:shd w:val="clear" w:color="auto" w:fill="FFFFFF"/>
      <w:spacing w:after="0" w:line="605" w:lineRule="exact"/>
    </w:pPr>
    <w:rPr>
      <w:sz w:val="27"/>
      <w:szCs w:val="27"/>
    </w:rPr>
  </w:style>
  <w:style w:type="paragraph" w:customStyle="1" w:styleId="empty">
    <w:name w:val="empty"/>
    <w:basedOn w:val="a"/>
    <w:rsid w:val="0052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2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52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2"/>
    <w:rsid w:val="005226DD"/>
  </w:style>
  <w:style w:type="character" w:customStyle="1" w:styleId="29">
    <w:name w:val="Заголовок №2_"/>
    <w:basedOn w:val="a2"/>
    <w:link w:val="2a"/>
    <w:rsid w:val="00FE68C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2"/>
    <w:link w:val="60"/>
    <w:rsid w:val="00FE68C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2"/>
    <w:link w:val="70"/>
    <w:rsid w:val="00FE68C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4pt">
    <w:name w:val="Основной текст (7) + 14 pt;Не полужирный;Не курсив"/>
    <w:basedOn w:val="7"/>
    <w:rsid w:val="00FE68CF"/>
    <w:rPr>
      <w:b/>
      <w:bCs/>
      <w:i/>
      <w:iCs/>
      <w:sz w:val="28"/>
      <w:szCs w:val="28"/>
    </w:rPr>
  </w:style>
  <w:style w:type="character" w:customStyle="1" w:styleId="91">
    <w:name w:val="Основной текст (9)_"/>
    <w:basedOn w:val="a2"/>
    <w:link w:val="92"/>
    <w:rsid w:val="00FE68C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1">
    <w:name w:val="Основной текст4"/>
    <w:basedOn w:val="affa"/>
    <w:rsid w:val="00FE68CF"/>
    <w:rPr>
      <w:sz w:val="28"/>
      <w:szCs w:val="28"/>
      <w:u w:val="single"/>
      <w:shd w:val="clear" w:color="auto" w:fill="FFFFFF"/>
    </w:rPr>
  </w:style>
  <w:style w:type="character" w:customStyle="1" w:styleId="11pt">
    <w:name w:val="Основной текст + 11 pt;Полужирный;Курсив"/>
    <w:basedOn w:val="affa"/>
    <w:rsid w:val="00FE68CF"/>
    <w:rPr>
      <w:b/>
      <w:bCs/>
      <w:i/>
      <w:iCs/>
      <w:sz w:val="22"/>
      <w:szCs w:val="22"/>
      <w:shd w:val="clear" w:color="auto" w:fill="FFFFFF"/>
    </w:rPr>
  </w:style>
  <w:style w:type="paragraph" w:customStyle="1" w:styleId="2a">
    <w:name w:val="Заголовок №2"/>
    <w:basedOn w:val="a"/>
    <w:link w:val="29"/>
    <w:rsid w:val="00FE68CF"/>
    <w:pPr>
      <w:shd w:val="clear" w:color="auto" w:fill="FFFFFF"/>
      <w:spacing w:before="180" w:after="0" w:line="32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1">
    <w:name w:val="Основной текст6"/>
    <w:basedOn w:val="a"/>
    <w:rsid w:val="00FE68CF"/>
    <w:pPr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FE68CF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70">
    <w:name w:val="Основной текст (7)"/>
    <w:basedOn w:val="a"/>
    <w:link w:val="7"/>
    <w:rsid w:val="00FE68CF"/>
    <w:pPr>
      <w:shd w:val="clear" w:color="auto" w:fill="FFFFFF"/>
      <w:spacing w:before="60" w:after="360" w:line="0" w:lineRule="atLeast"/>
    </w:pPr>
    <w:rPr>
      <w:rFonts w:ascii="Times New Roman" w:eastAsia="Times New Roman" w:hAnsi="Times New Roman" w:cs="Times New Roman"/>
    </w:rPr>
  </w:style>
  <w:style w:type="paragraph" w:customStyle="1" w:styleId="92">
    <w:name w:val="Основной текст (9)"/>
    <w:basedOn w:val="a"/>
    <w:link w:val="91"/>
    <w:rsid w:val="00FE68CF"/>
    <w:pPr>
      <w:shd w:val="clear" w:color="auto" w:fill="FFFFFF"/>
      <w:spacing w:before="240" w:after="0" w:line="298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ff0">
    <w:name w:val="Основное меню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f1">
    <w:name w:val="Интерактивный заголовок"/>
    <w:basedOn w:val="a0"/>
    <w:next w:val="a"/>
    <w:uiPriority w:val="99"/>
    <w:rsid w:val="009A7751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sz w:val="22"/>
      <w:szCs w:val="22"/>
      <w:u w:val="single"/>
      <w:lang w:eastAsia="ru-RU"/>
    </w:rPr>
  </w:style>
  <w:style w:type="paragraph" w:customStyle="1" w:styleId="afff2">
    <w:name w:val="Текст (лев. подпись)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3">
    <w:name w:val="Колонтитул (левый)"/>
    <w:basedOn w:val="afff2"/>
    <w:next w:val="a"/>
    <w:uiPriority w:val="99"/>
    <w:rsid w:val="009A7751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afff5">
    <w:name w:val="Колонтитул (правый)"/>
    <w:basedOn w:val="afff4"/>
    <w:next w:val="a"/>
    <w:uiPriority w:val="99"/>
    <w:rsid w:val="009A7751"/>
    <w:rPr>
      <w:sz w:val="14"/>
      <w:szCs w:val="14"/>
    </w:rPr>
  </w:style>
  <w:style w:type="paragraph" w:customStyle="1" w:styleId="afff6">
    <w:name w:val="Комментарий пользователя"/>
    <w:basedOn w:val="af3"/>
    <w:next w:val="a"/>
    <w:uiPriority w:val="99"/>
    <w:rsid w:val="009A7751"/>
    <w:pPr>
      <w:spacing w:before="0"/>
      <w:jc w:val="left"/>
    </w:pPr>
    <w:rPr>
      <w:rFonts w:cs="Arial"/>
      <w:i/>
      <w:iCs/>
      <w:color w:val="000080"/>
      <w:sz w:val="20"/>
      <w:szCs w:val="20"/>
      <w:shd w:val="clear" w:color="auto" w:fill="auto"/>
    </w:rPr>
  </w:style>
  <w:style w:type="character" w:customStyle="1" w:styleId="afff7">
    <w:name w:val="Найденные слова"/>
    <w:basedOn w:val="af"/>
    <w:uiPriority w:val="99"/>
    <w:rsid w:val="009A7751"/>
    <w:rPr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f9">
    <w:name w:val="Оглавление"/>
    <w:basedOn w:val="af1"/>
    <w:next w:val="a"/>
    <w:uiPriority w:val="99"/>
    <w:rsid w:val="009A7751"/>
    <w:pPr>
      <w:widowControl w:val="0"/>
      <w:ind w:left="140"/>
    </w:pPr>
    <w:rPr>
      <w:sz w:val="20"/>
      <w:szCs w:val="20"/>
    </w:rPr>
  </w:style>
  <w:style w:type="paragraph" w:customStyle="1" w:styleId="afffa">
    <w:name w:val="Переменная часть"/>
    <w:basedOn w:val="afff0"/>
    <w:next w:val="a"/>
    <w:uiPriority w:val="99"/>
    <w:rsid w:val="009A7751"/>
    <w:rPr>
      <w:sz w:val="18"/>
      <w:szCs w:val="18"/>
    </w:rPr>
  </w:style>
  <w:style w:type="paragraph" w:customStyle="1" w:styleId="afffb">
    <w:name w:val="Постоянная часть"/>
    <w:basedOn w:val="afff0"/>
    <w:next w:val="a"/>
    <w:uiPriority w:val="99"/>
    <w:rsid w:val="009A7751"/>
    <w:rPr>
      <w:sz w:val="20"/>
      <w:szCs w:val="20"/>
    </w:rPr>
  </w:style>
  <w:style w:type="character" w:customStyle="1" w:styleId="afffc">
    <w:name w:val="Продолжение ссылки"/>
    <w:basedOn w:val="af0"/>
    <w:uiPriority w:val="99"/>
    <w:rsid w:val="009A7751"/>
    <w:rPr>
      <w:sz w:val="20"/>
      <w:szCs w:val="20"/>
      <w:u w:val="single"/>
    </w:rPr>
  </w:style>
  <w:style w:type="paragraph" w:customStyle="1" w:styleId="afffd">
    <w:name w:val="Словарная статья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fe">
    <w:name w:val="Текст (справка)"/>
    <w:basedOn w:val="a"/>
    <w:next w:val="a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</w:rPr>
  </w:style>
  <w:style w:type="character" w:customStyle="1" w:styleId="affff">
    <w:name w:val="Утратил силу"/>
    <w:uiPriority w:val="99"/>
    <w:rsid w:val="009A7751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"/>
    <w:uiPriority w:val="99"/>
    <w:rsid w:val="009A7751"/>
    <w:pPr>
      <w:widowControl w:val="0"/>
      <w:numPr>
        <w:numId w:val="2"/>
      </w:numPr>
      <w:adjustRightInd w:val="0"/>
      <w:spacing w:after="160"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paragraph" w:customStyle="1" w:styleId="affff0">
    <w:name w:val="Знак Знак Знак Знак Знак"/>
    <w:basedOn w:val="a"/>
    <w:uiPriority w:val="99"/>
    <w:rsid w:val="009A7751"/>
    <w:pPr>
      <w:widowControl w:val="0"/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paragraph" w:customStyle="1" w:styleId="affff1">
    <w:name w:val="Знак Знак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ff2">
    <w:name w:val="Знак Знак Знак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f1">
    <w:name w:val="Знак Знак Знак1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b">
    <w:name w:val="Знак Знак Знак2"/>
    <w:basedOn w:val="a"/>
    <w:uiPriority w:val="99"/>
    <w:rsid w:val="009A7751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paragraph" w:customStyle="1" w:styleId="1f2">
    <w:name w:val="Знак Знак Знак Знак Знак1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c">
    <w:name w:val="Знак Знак Знак Знак Знак2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Cell">
    <w:name w:val="ConsCell"/>
    <w:uiPriority w:val="99"/>
    <w:rsid w:val="009A77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f3">
    <w:name w:val="Знак Знак1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ff3">
    <w:name w:val="Знак Знак Знак Знак Знак Знак"/>
    <w:basedOn w:val="a"/>
    <w:uiPriority w:val="99"/>
    <w:rsid w:val="009A775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FontStyle11">
    <w:name w:val="Font Style11"/>
    <w:uiPriority w:val="99"/>
    <w:rsid w:val="009A7751"/>
    <w:rPr>
      <w:rFonts w:ascii="Times New Roman" w:hAnsi="Times New Roman" w:cs="Times New Roman"/>
      <w:sz w:val="26"/>
      <w:szCs w:val="26"/>
    </w:rPr>
  </w:style>
  <w:style w:type="paragraph" w:customStyle="1" w:styleId="1f4">
    <w:name w:val="Абзац списка1"/>
    <w:basedOn w:val="a"/>
    <w:rsid w:val="009A7751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affff4">
    <w:name w:val="Обычный (паспорт)"/>
    <w:basedOn w:val="a"/>
    <w:rsid w:val="009A7751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5">
    <w:name w:val="Жирный (паспорт)"/>
    <w:basedOn w:val="a"/>
    <w:rsid w:val="009A7751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paragraph" w:styleId="36">
    <w:name w:val="Body Text Indent 3"/>
    <w:basedOn w:val="a"/>
    <w:link w:val="37"/>
    <w:semiHidden/>
    <w:rsid w:val="009A7751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semiHidden/>
    <w:rsid w:val="009A7751"/>
    <w:rPr>
      <w:rFonts w:ascii="Calibri" w:eastAsia="Times New Roman" w:hAnsi="Calibri" w:cs="Times New Roman"/>
      <w:sz w:val="16"/>
      <w:szCs w:val="16"/>
      <w:lang w:eastAsia="en-US"/>
    </w:rPr>
  </w:style>
  <w:style w:type="character" w:styleId="affff6">
    <w:name w:val="endnote reference"/>
    <w:rsid w:val="009A7751"/>
    <w:rPr>
      <w:vertAlign w:val="superscript"/>
    </w:rPr>
  </w:style>
  <w:style w:type="paragraph" w:customStyle="1" w:styleId="affff7">
    <w:name w:val="Обычный (без отступа)"/>
    <w:basedOn w:val="a"/>
    <w:rsid w:val="009A775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WW8Num2z0">
    <w:name w:val="WW8Num2z0"/>
    <w:rsid w:val="009A7751"/>
    <w:rPr>
      <w:sz w:val="28"/>
      <w:szCs w:val="28"/>
    </w:rPr>
  </w:style>
  <w:style w:type="paragraph" w:customStyle="1" w:styleId="2-">
    <w:name w:val="Рег. Заголовок 2-го уровня регламента"/>
    <w:basedOn w:val="a"/>
    <w:rsid w:val="00000757"/>
    <w:pPr>
      <w:numPr>
        <w:numId w:val="3"/>
      </w:numPr>
      <w:autoSpaceDE w:val="0"/>
      <w:autoSpaceDN w:val="0"/>
      <w:adjustRightInd w:val="0"/>
      <w:spacing w:before="360" w:after="240" w:line="240" w:lineRule="auto"/>
      <w:ind w:left="1211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rsid w:val="00000757"/>
    <w:pPr>
      <w:numPr>
        <w:ilvl w:val="2"/>
        <w:numId w:val="3"/>
      </w:numPr>
      <w:spacing w:after="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rsid w:val="00000757"/>
    <w:pPr>
      <w:numPr>
        <w:ilvl w:val="1"/>
        <w:numId w:val="3"/>
      </w:numPr>
      <w:autoSpaceDE w:val="0"/>
      <w:autoSpaceDN w:val="0"/>
      <w:adjustRightInd w:val="0"/>
      <w:spacing w:after="0"/>
      <w:ind w:left="1931" w:hanging="36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g-scope">
    <w:name w:val="ng-scope"/>
    <w:basedOn w:val="a2"/>
    <w:rsid w:val="00000757"/>
    <w:rPr>
      <w:rFonts w:cs="Times New Roman"/>
    </w:rPr>
  </w:style>
  <w:style w:type="paragraph" w:customStyle="1" w:styleId="1-">
    <w:name w:val="Рег. Заголовок 1-го уровня регламента"/>
    <w:basedOn w:val="12"/>
    <w:rsid w:val="00000757"/>
    <w:pPr>
      <w:spacing w:before="240" w:after="240" w:line="276" w:lineRule="auto"/>
      <w:ind w:firstLine="0"/>
      <w:jc w:val="center"/>
    </w:pPr>
    <w:rPr>
      <w:iCs/>
      <w:sz w:val="28"/>
      <w:szCs w:val="28"/>
      <w:lang w:eastAsia="ru-RU"/>
    </w:rPr>
  </w:style>
  <w:style w:type="paragraph" w:styleId="affff8">
    <w:name w:val="Document Map"/>
    <w:basedOn w:val="a"/>
    <w:link w:val="affff9"/>
    <w:unhideWhenUsed/>
    <w:rsid w:val="004873D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ff9">
    <w:name w:val="Схема документа Знак"/>
    <w:basedOn w:val="a2"/>
    <w:link w:val="affff8"/>
    <w:rsid w:val="004873D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f5">
    <w:name w:val="Обычный1"/>
    <w:rsid w:val="00476A8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d">
    <w:name w:val="Обычный2"/>
    <w:rsid w:val="00476A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6">
    <w:name w:val="Обычный1"/>
    <w:rsid w:val="00476A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pnz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sim.pnzre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from=yandex.ru%3Bsearch%2F%3Bweb%3B%3B&amp;text=&amp;etext=1138.Z2_kOBko8BKlK3G3dmPsRHUjl4Rlr3rC_w6bznGrVyMFR6hTXGxVT0OWuNxQ4Z7oodXcQT_WNQ_SoONOcgUMcwpsWHSyrInj_yEVnuM8c_XcktPYrSmljhws75npuRmAQ65AEABrAPzRCvYUFVdmo0b3iYZoFtrDjeqbKSQY6uM_zMtLvZN_VPj31QnBQaXB.b0c760781c0367ed35f35990c0fc1148c014c801&amp;uuid=&amp;state=PEtFfuTeVD4jaxywoSUvtB2i7c0_vxGdKJBUN48dhRY-aIR7HSWXTkR2w7joqWzfoAGTdOCEXKYJy3CqKQd1nOze3Iv5ceFP&amp;data=UlNrNmk5WktYejR0eWJFYk1LdmtxbG13aWRZU2Y4UHd3VWFmXzZPT3V4SzI0em9RejZfMVB3UWh2SjdqMzFtOHg0UzlVRDlRUjlxU3REczVPSFBlOXQ0ZmVnMjVMWU1aS29WQ0tGRXRnOEE&amp;b64e=2&amp;sign=e8597dcd19d1c9ce0cf832360b515078&amp;keyno=0&amp;cst=AiuY0DBWFJ4CiF6OxvZkNMHAz-nmaeLcmlO53bEc66xbKCaMjSpS6AeqEPhcOcNRBVaT5RsxgRhAQHsac3xYKLTVLVpykJCvyvbmkv4MZEBiCh0VKdwvm60xUHFwqnp6QsrSh88ggLH9a59uuUhxWt-HUaj-uNBadvFniXE11i-pWmYLMXd8g7mxvH710F1ujmSV62X2VN9h6kr1U70r-guTMEoRkFNNhU0lFipfoMEPsHr6VpCDHOZLIWtUpmmM4rdhy0IT3RrfFo_Jl_sywLf8Msowjnc-EQz356jL9XGPnKvgIFm6OUzbZUpgTeGPgdpPlDtNgWvkBCkzG3dYHmmdqsYHXjpP4eSjT0GmcKKjKYIeeaiunlJIhmbKmwRXmGyHtHoImXjf5oRQ28IFxiicugwFBnRBkREViOheHlCaEHFF2g4ifrvDO7Z-2PAimX5xFuev_rogDphC1F4azGzbLSM0VzcwDsr-rpSIW7bKk35HlshLTjSDA9oXTClfifZK-Iz_XfqDYuvBjfdqussG5R0L9EWQUdK6Fx1eFV9XyO0ias0-xPTPMlUqCRklmJsxbwWehUKqee2ecyfM-TiLu-b0NSq6BB1GEMoP0FA&amp;ref=orjY4mGPRjk5boDnW0uvlrrd71vZw9kps8sAoyy6xixtXm681Z5Gy6r1JQkBkqWMAfjnf9ZqBfySsEMFiKgshyuRItaOve1j7r7bRj3FWWppkz3g--tduwz5b_lpo0rI9SxMaACQXUo3SRQpQYa34cbiHZ0ld7f9Z159MZs-4UIeM9s_3hdKWYq44344lNkZQLq2l63YyGNeX73NAhGsq5-RwY5VVvFTLNhdkKhSGvDxW4zzs8t6m4YsFjd32EWMDy5WveA433QnC91WVu1MuUHXUYOw1C3pBCERiUoA8_uwloKAP3rk1VS7BNDkxem8quAQeGVKFC56zLHCrx1a9OFzc8stT02SeskeVB3jrFCQSAsZH2pJTicO3RhCWZfxGkEqdfdA3VRIR8lBpT4jlF4bylZ9KmPRO3s6Ob6Kr3vU1-wloZ7ri7MMtt1wjwsVEMSaeIXJPb__u703MInA0voVELarV50lrg2goq59W5dYRB8e5qdzv0WAdSTuu4guuoDypNV-46hRwpbVg6hrBWz93VZqFILh&amp;l10n=ru&amp;cts=1470393363900&amp;mc=2.94770277922009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3118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dcterms:created xsi:type="dcterms:W3CDTF">2019-11-08T08:05:00Z</dcterms:created>
  <dcterms:modified xsi:type="dcterms:W3CDTF">2021-05-04T04:52:00Z</dcterms:modified>
</cp:coreProperties>
</file>